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839" w:rsidRPr="00EC4EF4" w:rsidRDefault="00346839" w:rsidP="00EC4EF4">
      <w:pPr>
        <w:shd w:val="clear" w:color="auto" w:fill="FFFFFF"/>
        <w:spacing w:after="0"/>
        <w:jc w:val="right"/>
        <w:rPr>
          <w:rFonts w:ascii="Times New Roman" w:hAnsi="Times New Roman" w:cs="Times New Roman"/>
          <w:color w:val="000000"/>
          <w:sz w:val="24"/>
          <w:szCs w:val="24"/>
        </w:rPr>
      </w:pPr>
      <w:r w:rsidRPr="00EC4EF4">
        <w:rPr>
          <w:rFonts w:ascii="Times New Roman" w:hAnsi="Times New Roman" w:cs="Times New Roman"/>
          <w:sz w:val="24"/>
          <w:szCs w:val="24"/>
        </w:rPr>
        <w:t xml:space="preserve">Приложение № 4   </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к Административному регламенту</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предоставления муниципальной услуги</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"Заключение договора о размещении</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нестационарного торгового объекта</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в соответствии со схемой размещения</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нестационарных торговых объектов</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на территории Ольховского</w:t>
      </w:r>
    </w:p>
    <w:p w:rsidR="002D425C" w:rsidRPr="00EC4EF4" w:rsidRDefault="00346839" w:rsidP="00503158">
      <w:pPr>
        <w:spacing w:after="0"/>
        <w:jc w:val="right"/>
        <w:rPr>
          <w:rFonts w:ascii="Times New Roman" w:hAnsi="Times New Roman" w:cs="Times New Roman"/>
          <w:sz w:val="24"/>
          <w:szCs w:val="24"/>
        </w:rPr>
      </w:pPr>
      <w:r w:rsidRPr="00EC4EF4">
        <w:rPr>
          <w:rFonts w:ascii="Times New Roman" w:hAnsi="Times New Roman" w:cs="Times New Roman"/>
          <w:sz w:val="24"/>
          <w:szCs w:val="24"/>
        </w:rPr>
        <w:t xml:space="preserve"> муниципального района</w:t>
      </w:r>
    </w:p>
    <w:p w:rsidR="00346839" w:rsidRPr="00EC4EF4" w:rsidRDefault="00346839" w:rsidP="002D425C">
      <w:pPr>
        <w:spacing w:after="0"/>
        <w:jc w:val="center"/>
        <w:rPr>
          <w:rFonts w:ascii="Times New Roman" w:hAnsi="Times New Roman" w:cs="Times New Roman"/>
          <w:b/>
          <w:sz w:val="24"/>
          <w:szCs w:val="24"/>
        </w:rPr>
      </w:pPr>
      <w:r w:rsidRPr="00EC4EF4">
        <w:rPr>
          <w:rFonts w:ascii="Times New Roman" w:hAnsi="Times New Roman" w:cs="Times New Roman"/>
          <w:b/>
          <w:sz w:val="24"/>
          <w:szCs w:val="24"/>
        </w:rPr>
        <w:t>СОГЛАСИЕ</w:t>
      </w:r>
    </w:p>
    <w:p w:rsidR="00346839" w:rsidRPr="00EC4EF4" w:rsidRDefault="00346839" w:rsidP="002D425C">
      <w:pPr>
        <w:widowControl w:val="0"/>
        <w:autoSpaceDE w:val="0"/>
        <w:autoSpaceDN w:val="0"/>
        <w:adjustRightInd w:val="0"/>
        <w:spacing w:after="0"/>
        <w:ind w:left="2124" w:firstLine="708"/>
        <w:jc w:val="both"/>
        <w:rPr>
          <w:rFonts w:ascii="Times New Roman" w:hAnsi="Times New Roman" w:cs="Times New Roman"/>
          <w:b/>
          <w:sz w:val="24"/>
          <w:szCs w:val="24"/>
        </w:rPr>
      </w:pPr>
      <w:r w:rsidRPr="00EC4EF4">
        <w:rPr>
          <w:rFonts w:ascii="Times New Roman" w:hAnsi="Times New Roman" w:cs="Times New Roman"/>
          <w:b/>
          <w:sz w:val="24"/>
          <w:szCs w:val="24"/>
        </w:rPr>
        <w:t>на обработку персональных данных</w:t>
      </w:r>
    </w:p>
    <w:p w:rsidR="00346839" w:rsidRPr="00EC4EF4" w:rsidRDefault="00346839" w:rsidP="002D425C">
      <w:pPr>
        <w:widowControl w:val="0"/>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 xml:space="preserve">    Я, __________________________________________</w:t>
      </w:r>
      <w:r w:rsidR="002D425C" w:rsidRPr="00EC4EF4">
        <w:rPr>
          <w:rFonts w:ascii="Times New Roman" w:hAnsi="Times New Roman" w:cs="Times New Roman"/>
          <w:sz w:val="24"/>
          <w:szCs w:val="24"/>
        </w:rPr>
        <w:t>________________________</w:t>
      </w:r>
      <w:r w:rsidRPr="00EC4EF4">
        <w:rPr>
          <w:rFonts w:ascii="Times New Roman" w:hAnsi="Times New Roman" w:cs="Times New Roman"/>
          <w:sz w:val="24"/>
          <w:szCs w:val="24"/>
        </w:rPr>
        <w:t>,</w:t>
      </w:r>
    </w:p>
    <w:p w:rsidR="00346839" w:rsidRPr="00EC4EF4" w:rsidRDefault="00346839" w:rsidP="002D425C">
      <w:pPr>
        <w:autoSpaceDE w:val="0"/>
        <w:autoSpaceDN w:val="0"/>
        <w:adjustRightInd w:val="0"/>
        <w:spacing w:after="0"/>
        <w:jc w:val="center"/>
        <w:rPr>
          <w:rFonts w:ascii="Times New Roman" w:hAnsi="Times New Roman" w:cs="Times New Roman"/>
          <w:sz w:val="24"/>
          <w:szCs w:val="24"/>
        </w:rPr>
      </w:pPr>
      <w:r w:rsidRPr="00EC4EF4">
        <w:rPr>
          <w:rFonts w:ascii="Times New Roman" w:hAnsi="Times New Roman" w:cs="Times New Roman"/>
          <w:sz w:val="24"/>
          <w:szCs w:val="24"/>
        </w:rPr>
        <w:t>(указывается фамилия, имя и отчество субъекта персональных данных или его представителя)</w:t>
      </w:r>
    </w:p>
    <w:p w:rsidR="00346839" w:rsidRPr="00EC4EF4" w:rsidRDefault="00346839" w:rsidP="002D425C">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___________</w:t>
      </w:r>
      <w:r w:rsidR="002D425C" w:rsidRPr="00EC4EF4">
        <w:rPr>
          <w:rFonts w:ascii="Times New Roman" w:hAnsi="Times New Roman" w:cs="Times New Roman"/>
          <w:sz w:val="24"/>
          <w:szCs w:val="24"/>
        </w:rPr>
        <w:t>__________</w:t>
      </w:r>
      <w:proofErr w:type="gramStart"/>
      <w:r w:rsidR="002D425C" w:rsidRPr="00EC4EF4">
        <w:rPr>
          <w:rFonts w:ascii="Times New Roman" w:hAnsi="Times New Roman" w:cs="Times New Roman"/>
          <w:sz w:val="24"/>
          <w:szCs w:val="24"/>
        </w:rPr>
        <w:t>номер:_</w:t>
      </w:r>
      <w:proofErr w:type="gramEnd"/>
      <w:r w:rsidR="002D425C" w:rsidRPr="00EC4EF4">
        <w:rPr>
          <w:rFonts w:ascii="Times New Roman" w:hAnsi="Times New Roman" w:cs="Times New Roman"/>
          <w:sz w:val="24"/>
          <w:szCs w:val="24"/>
        </w:rPr>
        <w:t>____________,</w:t>
      </w:r>
      <w:r w:rsidRPr="00EC4EF4">
        <w:rPr>
          <w:rFonts w:ascii="Times New Roman" w:hAnsi="Times New Roman" w:cs="Times New Roman"/>
          <w:sz w:val="24"/>
          <w:szCs w:val="24"/>
        </w:rPr>
        <w:t>выдан</w:t>
      </w:r>
      <w:r w:rsidR="002D425C" w:rsidRPr="00EC4EF4">
        <w:rPr>
          <w:rFonts w:ascii="Times New Roman" w:hAnsi="Times New Roman" w:cs="Times New Roman"/>
          <w:sz w:val="24"/>
          <w:szCs w:val="24"/>
        </w:rPr>
        <w:t>_____________________</w:t>
      </w:r>
    </w:p>
    <w:p w:rsidR="00346839" w:rsidRPr="00EC4EF4" w:rsidRDefault="00346839" w:rsidP="002D425C">
      <w:pPr>
        <w:autoSpaceDE w:val="0"/>
        <w:autoSpaceDN w:val="0"/>
        <w:adjustRightInd w:val="0"/>
        <w:spacing w:after="0" w:line="240" w:lineRule="auto"/>
        <w:jc w:val="both"/>
        <w:rPr>
          <w:rFonts w:ascii="Times New Roman" w:hAnsi="Times New Roman" w:cs="Times New Roman"/>
          <w:sz w:val="24"/>
          <w:szCs w:val="24"/>
        </w:rPr>
      </w:pPr>
      <w:r w:rsidRPr="00EC4EF4">
        <w:rPr>
          <w:rFonts w:ascii="Times New Roman" w:hAnsi="Times New Roman" w:cs="Times New Roman"/>
          <w:sz w:val="24"/>
          <w:szCs w:val="24"/>
        </w:rPr>
        <w:t>(</w:t>
      </w:r>
      <w:r w:rsidR="002D425C" w:rsidRPr="00EC4EF4">
        <w:rPr>
          <w:rFonts w:ascii="Times New Roman" w:hAnsi="Times New Roman" w:cs="Times New Roman"/>
          <w:sz w:val="24"/>
          <w:szCs w:val="24"/>
        </w:rPr>
        <w:t>указываются реквизиты</w:t>
      </w:r>
      <w:r w:rsidRPr="00EC4EF4">
        <w:rPr>
          <w:rFonts w:ascii="Times New Roman" w:hAnsi="Times New Roman" w:cs="Times New Roman"/>
          <w:sz w:val="24"/>
          <w:szCs w:val="24"/>
        </w:rPr>
        <w:t xml:space="preserve"> </w:t>
      </w:r>
      <w:r w:rsidR="002D425C" w:rsidRPr="00EC4EF4">
        <w:rPr>
          <w:rFonts w:ascii="Times New Roman" w:hAnsi="Times New Roman" w:cs="Times New Roman"/>
          <w:sz w:val="24"/>
          <w:szCs w:val="24"/>
        </w:rPr>
        <w:t>документа, удостоверяющего л</w:t>
      </w:r>
      <w:r w:rsidRPr="00EC4EF4">
        <w:rPr>
          <w:rFonts w:ascii="Times New Roman" w:hAnsi="Times New Roman" w:cs="Times New Roman"/>
          <w:sz w:val="24"/>
          <w:szCs w:val="24"/>
        </w:rPr>
        <w:t xml:space="preserve">ичность </w:t>
      </w:r>
      <w:r w:rsidR="002D425C" w:rsidRPr="00EC4EF4">
        <w:rPr>
          <w:rFonts w:ascii="Times New Roman" w:hAnsi="Times New Roman" w:cs="Times New Roman"/>
          <w:sz w:val="24"/>
          <w:szCs w:val="24"/>
        </w:rPr>
        <w:t xml:space="preserve">субъекта персональных данных или его </w:t>
      </w:r>
      <w:r w:rsidR="002D425C" w:rsidRPr="00EC4EF4">
        <w:rPr>
          <w:rFonts w:ascii="Times New Roman" w:hAnsi="Times New Roman" w:cs="Times New Roman"/>
          <w:sz w:val="24"/>
          <w:szCs w:val="24"/>
        </w:rPr>
        <w:tab/>
        <w:t>представителя, если согласие</w:t>
      </w:r>
      <w:r w:rsidRPr="00EC4EF4">
        <w:rPr>
          <w:rFonts w:ascii="Times New Roman" w:hAnsi="Times New Roman" w:cs="Times New Roman"/>
          <w:sz w:val="24"/>
          <w:szCs w:val="24"/>
        </w:rPr>
        <w:t xml:space="preserve"> предоставляется представителем субъекта</w:t>
      </w:r>
      <w:r w:rsidR="002D425C" w:rsidRPr="00EC4EF4">
        <w:rPr>
          <w:rFonts w:ascii="Times New Roman" w:hAnsi="Times New Roman" w:cs="Times New Roman"/>
          <w:sz w:val="24"/>
          <w:szCs w:val="24"/>
        </w:rPr>
        <w:t xml:space="preserve"> </w:t>
      </w:r>
      <w:r w:rsidRPr="00EC4EF4">
        <w:rPr>
          <w:rFonts w:ascii="Times New Roman" w:hAnsi="Times New Roman" w:cs="Times New Roman"/>
          <w:sz w:val="24"/>
          <w:szCs w:val="24"/>
        </w:rPr>
        <w:t>персональных данных),</w:t>
      </w:r>
    </w:p>
    <w:p w:rsidR="00346839" w:rsidRPr="00EC4EF4" w:rsidRDefault="00346839" w:rsidP="002D425C">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проживающий (-</w:t>
      </w:r>
      <w:proofErr w:type="spellStart"/>
      <w:r w:rsidRPr="00EC4EF4">
        <w:rPr>
          <w:rFonts w:ascii="Times New Roman" w:hAnsi="Times New Roman" w:cs="Times New Roman"/>
          <w:sz w:val="24"/>
          <w:szCs w:val="24"/>
        </w:rPr>
        <w:t>ая</w:t>
      </w:r>
      <w:proofErr w:type="spellEnd"/>
      <w:r w:rsidRPr="00EC4EF4">
        <w:rPr>
          <w:rFonts w:ascii="Times New Roman" w:hAnsi="Times New Roman" w:cs="Times New Roman"/>
          <w:sz w:val="24"/>
          <w:szCs w:val="24"/>
        </w:rPr>
        <w:t>) по адресу: _____________________________________</w:t>
      </w:r>
      <w:r w:rsidR="002D425C" w:rsidRPr="00EC4EF4">
        <w:rPr>
          <w:rFonts w:ascii="Times New Roman" w:hAnsi="Times New Roman" w:cs="Times New Roman"/>
          <w:sz w:val="24"/>
          <w:szCs w:val="24"/>
        </w:rPr>
        <w:t>___,</w:t>
      </w:r>
    </w:p>
    <w:p w:rsidR="00346839" w:rsidRPr="00EC4EF4" w:rsidRDefault="00346839" w:rsidP="002D425C">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(указываются реквизиты   документа, подтверждающего полномочия представителя субъекта персональных данных (если   согласие предоставляется   представителе</w:t>
      </w:r>
      <w:r w:rsidR="002D425C" w:rsidRPr="00EC4EF4">
        <w:rPr>
          <w:rFonts w:ascii="Times New Roman" w:hAnsi="Times New Roman" w:cs="Times New Roman"/>
          <w:sz w:val="24"/>
          <w:szCs w:val="24"/>
        </w:rPr>
        <w:t xml:space="preserve">м субъекта персональных данных) </w:t>
      </w:r>
      <w:r w:rsidRPr="00EC4EF4">
        <w:rPr>
          <w:rFonts w:ascii="Times New Roman" w:hAnsi="Times New Roman" w:cs="Times New Roman"/>
          <w:sz w:val="24"/>
          <w:szCs w:val="24"/>
        </w:rPr>
        <w:t xml:space="preserve">в  соответствии  с  требованиями  </w:t>
      </w:r>
      <w:hyperlink r:id="rId6" w:history="1">
        <w:r w:rsidRPr="00EC4EF4">
          <w:rPr>
            <w:rFonts w:ascii="Times New Roman" w:hAnsi="Times New Roman" w:cs="Times New Roman"/>
            <w:sz w:val="24"/>
            <w:szCs w:val="24"/>
          </w:rPr>
          <w:t>статьи 9</w:t>
        </w:r>
      </w:hyperlink>
      <w:r w:rsidRPr="00EC4EF4">
        <w:rPr>
          <w:rFonts w:ascii="Times New Roman" w:hAnsi="Times New Roman" w:cs="Times New Roman"/>
          <w:sz w:val="24"/>
          <w:szCs w:val="24"/>
        </w:rPr>
        <w:t xml:space="preserve"> Федерального  закона  от  27 июля 2006  г. N 152-ФЗ «О персональных данных»  даю свое согласие     администрации   Ольховского  муниципального  района  Волгоградской  области (далее - Оператор),  на обработку с  использованием  средств  автоматизации или без использования таких средств, если  обработка  без  использования  таких  средств соответствует характеру действий  (операций),  совершаемых  с использованием средств автоматизации,  содержащихся в    заявлении   о  размещении торгового нестационарного объекта _______________________________________________</w:t>
      </w:r>
      <w:r w:rsidR="002D425C" w:rsidRPr="00EC4EF4">
        <w:rPr>
          <w:rFonts w:ascii="Times New Roman" w:hAnsi="Times New Roman" w:cs="Times New Roman"/>
          <w:sz w:val="24"/>
          <w:szCs w:val="24"/>
        </w:rPr>
        <w:t xml:space="preserve">___________________ </w:t>
      </w:r>
      <w:r w:rsidRPr="00EC4EF4">
        <w:rPr>
          <w:rFonts w:ascii="Times New Roman" w:hAnsi="Times New Roman" w:cs="Times New Roman"/>
          <w:sz w:val="24"/>
          <w:szCs w:val="24"/>
        </w:rPr>
        <w:t>(выбрать  нужное:  моих  персональных данных/персональных  данных_____________________________________________________</w:t>
      </w:r>
      <w:r w:rsidR="002D425C" w:rsidRPr="00EC4EF4">
        <w:rPr>
          <w:rFonts w:ascii="Times New Roman" w:hAnsi="Times New Roman" w:cs="Times New Roman"/>
          <w:sz w:val="24"/>
          <w:szCs w:val="24"/>
        </w:rPr>
        <w:t>______,</w:t>
      </w:r>
      <w:r w:rsidRPr="00EC4EF4">
        <w:rPr>
          <w:rFonts w:ascii="Times New Roman" w:hAnsi="Times New Roman" w:cs="Times New Roman"/>
          <w:sz w:val="24"/>
          <w:szCs w:val="24"/>
        </w:rPr>
        <w:t xml:space="preserve"> (указывается  фамилия, имя  и  отчество субъекта персональных данных)</w:t>
      </w:r>
    </w:p>
    <w:p w:rsidR="00346839" w:rsidRPr="00EC4EF4" w:rsidRDefault="00346839" w:rsidP="002D425C">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___________</w:t>
      </w:r>
      <w:r w:rsidR="002D425C" w:rsidRPr="00EC4EF4">
        <w:rPr>
          <w:rFonts w:ascii="Times New Roman" w:hAnsi="Times New Roman" w:cs="Times New Roman"/>
          <w:sz w:val="24"/>
          <w:szCs w:val="24"/>
        </w:rPr>
        <w:t xml:space="preserve">__________номер: _____________, </w:t>
      </w:r>
      <w:r w:rsidRPr="00EC4EF4">
        <w:rPr>
          <w:rFonts w:ascii="Times New Roman" w:hAnsi="Times New Roman" w:cs="Times New Roman"/>
          <w:sz w:val="24"/>
          <w:szCs w:val="24"/>
        </w:rPr>
        <w:t>выда</w:t>
      </w:r>
      <w:r w:rsidR="002D425C" w:rsidRPr="00EC4EF4">
        <w:rPr>
          <w:rFonts w:ascii="Times New Roman" w:hAnsi="Times New Roman" w:cs="Times New Roman"/>
          <w:sz w:val="24"/>
          <w:szCs w:val="24"/>
        </w:rPr>
        <w:t>н____________________</w:t>
      </w:r>
    </w:p>
    <w:p w:rsidR="00346839" w:rsidRPr="00EC4EF4" w:rsidRDefault="00346839" w:rsidP="002D425C">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 xml:space="preserve"> (указываются  реквизиты документа, удостоверяющего </w:t>
      </w:r>
      <w:r w:rsidRPr="00EC4EF4">
        <w:rPr>
          <w:rFonts w:ascii="Times New Roman" w:hAnsi="Times New Roman" w:cs="Times New Roman"/>
          <w:sz w:val="24"/>
          <w:szCs w:val="24"/>
        </w:rPr>
        <w:br/>
      </w:r>
      <w:r w:rsidRPr="00EC4EF4">
        <w:rPr>
          <w:rFonts w:ascii="Times New Roman" w:hAnsi="Times New Roman" w:cs="Times New Roman"/>
          <w:sz w:val="24"/>
          <w:szCs w:val="24"/>
        </w:rPr>
        <w:tab/>
      </w:r>
      <w:r w:rsidRPr="00EC4EF4">
        <w:rPr>
          <w:rFonts w:ascii="Times New Roman" w:hAnsi="Times New Roman" w:cs="Times New Roman"/>
          <w:sz w:val="24"/>
          <w:szCs w:val="24"/>
        </w:rPr>
        <w:tab/>
      </w:r>
      <w:r w:rsidRPr="00EC4EF4">
        <w:rPr>
          <w:rFonts w:ascii="Times New Roman" w:hAnsi="Times New Roman" w:cs="Times New Roman"/>
          <w:sz w:val="24"/>
          <w:szCs w:val="24"/>
        </w:rPr>
        <w:tab/>
        <w:t>личность субъекта  персональных  данных</w:t>
      </w:r>
      <w:r w:rsidR="002D425C" w:rsidRPr="00EC4EF4">
        <w:rPr>
          <w:rFonts w:ascii="Times New Roman" w:hAnsi="Times New Roman" w:cs="Times New Roman"/>
          <w:sz w:val="24"/>
          <w:szCs w:val="24"/>
        </w:rPr>
        <w:t xml:space="preserve"> </w:t>
      </w:r>
      <w:r w:rsidRPr="00EC4EF4">
        <w:rPr>
          <w:rFonts w:ascii="Times New Roman" w:hAnsi="Times New Roman" w:cs="Times New Roman"/>
          <w:sz w:val="24"/>
          <w:szCs w:val="24"/>
        </w:rPr>
        <w:t>)</w:t>
      </w:r>
    </w:p>
    <w:p w:rsidR="00346839" w:rsidRPr="00EC4EF4" w:rsidRDefault="00346839" w:rsidP="00EC4EF4">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проживающего (-ей) по адресу: __________________________________________________.</w:t>
      </w:r>
    </w:p>
    <w:p w:rsidR="00346839" w:rsidRPr="00EC4EF4" w:rsidRDefault="00346839" w:rsidP="00EC4EF4">
      <w:pPr>
        <w:widowControl w:val="0"/>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 xml:space="preserve">    Передача   персональных данных иным лицам или их разглашение может осуществляться только с моего письменного согласия.</w:t>
      </w:r>
    </w:p>
    <w:p w:rsidR="00346839" w:rsidRPr="00EC4EF4" w:rsidRDefault="00346839" w:rsidP="00EC4EF4">
      <w:pPr>
        <w:widowControl w:val="0"/>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 xml:space="preserve">        В случае получения моего письменного заявления об отзыве настоящего согласия Оператор обязан прекратить их обработку по истечении времени, необходимого    для    осуществления    соответствующих    технических    и организационных мер.</w:t>
      </w:r>
    </w:p>
    <w:p w:rsidR="00346839" w:rsidRPr="00EC4EF4" w:rsidRDefault="00346839" w:rsidP="00EC4EF4">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 xml:space="preserve">    Настоящее согласие действует со дня его подписания до дня отзыва в</w:t>
      </w:r>
    </w:p>
    <w:p w:rsidR="00346839" w:rsidRPr="00EC4EF4" w:rsidRDefault="00503158" w:rsidP="00EC4EF4">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письменной форме.</w:t>
      </w:r>
    </w:p>
    <w:p w:rsidR="00346839" w:rsidRPr="00503158" w:rsidRDefault="00346839" w:rsidP="00EC4EF4">
      <w:pPr>
        <w:autoSpaceDE w:val="0"/>
        <w:autoSpaceDN w:val="0"/>
        <w:adjustRightInd w:val="0"/>
        <w:spacing w:after="0"/>
        <w:jc w:val="both"/>
        <w:rPr>
          <w:rFonts w:ascii="Times New Roman" w:hAnsi="Times New Roman" w:cs="Times New Roman"/>
          <w:sz w:val="24"/>
          <w:szCs w:val="24"/>
        </w:rPr>
      </w:pPr>
      <w:r w:rsidRPr="00503158">
        <w:rPr>
          <w:rFonts w:ascii="Times New Roman" w:hAnsi="Times New Roman" w:cs="Times New Roman"/>
          <w:sz w:val="24"/>
          <w:szCs w:val="24"/>
        </w:rPr>
        <w:t>«_____» ___________ _______ г.      _______________________________________</w:t>
      </w:r>
    </w:p>
    <w:p w:rsidR="00346839" w:rsidRPr="00503158" w:rsidRDefault="00346839" w:rsidP="00EC4EF4">
      <w:pPr>
        <w:autoSpaceDE w:val="0"/>
        <w:autoSpaceDN w:val="0"/>
        <w:adjustRightInd w:val="0"/>
        <w:spacing w:after="0"/>
        <w:jc w:val="both"/>
        <w:rPr>
          <w:rFonts w:ascii="Times New Roman" w:hAnsi="Times New Roman" w:cs="Times New Roman"/>
          <w:sz w:val="24"/>
          <w:szCs w:val="24"/>
        </w:rPr>
      </w:pPr>
      <w:r w:rsidRPr="00503158">
        <w:rPr>
          <w:rFonts w:ascii="Times New Roman" w:hAnsi="Times New Roman" w:cs="Times New Roman"/>
          <w:sz w:val="24"/>
          <w:szCs w:val="24"/>
        </w:rPr>
        <w:t xml:space="preserve">                                           (подпись субъекта персональных данных </w:t>
      </w:r>
    </w:p>
    <w:p w:rsidR="00503158" w:rsidRDefault="00346839" w:rsidP="00503158">
      <w:pPr>
        <w:autoSpaceDE w:val="0"/>
        <w:autoSpaceDN w:val="0"/>
        <w:adjustRightInd w:val="0"/>
        <w:spacing w:after="0"/>
        <w:jc w:val="both"/>
        <w:rPr>
          <w:rFonts w:ascii="Times New Roman" w:hAnsi="Times New Roman" w:cs="Times New Roman"/>
          <w:sz w:val="24"/>
          <w:szCs w:val="24"/>
        </w:rPr>
      </w:pPr>
      <w:r w:rsidRPr="00503158">
        <w:rPr>
          <w:rFonts w:ascii="Times New Roman" w:hAnsi="Times New Roman" w:cs="Times New Roman"/>
          <w:sz w:val="24"/>
          <w:szCs w:val="24"/>
        </w:rPr>
        <w:t xml:space="preserve">                                                   или </w:t>
      </w:r>
      <w:r w:rsidRPr="00503158">
        <w:rPr>
          <w:rFonts w:ascii="Times New Roman" w:hAnsi="Times New Roman" w:cs="Times New Roman"/>
          <w:sz w:val="24"/>
          <w:szCs w:val="24"/>
        </w:rPr>
        <w:tab/>
        <w:t>его представителя) </w:t>
      </w:r>
      <w:bookmarkStart w:id="0" w:name="_GoBack"/>
      <w:bookmarkEnd w:id="0"/>
    </w:p>
    <w:sectPr w:rsidR="005031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GaramondC">
    <w:altName w:val="Times New Roman"/>
    <w:panose1 w:val="00000000000000000000"/>
    <w:charset w:val="00"/>
    <w:family w:val="roman"/>
    <w:notTrueType/>
    <w:pitch w:val="default"/>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DejaVu Sans Condensed">
    <w:charset w:val="80"/>
    <w:family w:val="auto"/>
    <w:pitch w:val="variable"/>
  </w:font>
  <w:font w:name="Courier">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1"/>
      <w:numFmt w:val="decimal"/>
      <w:lvlText w:val="%1."/>
      <w:lvlJc w:val="left"/>
      <w:pPr>
        <w:tabs>
          <w:tab w:val="num" w:pos="0"/>
        </w:tabs>
        <w:ind w:left="1080" w:hanging="360"/>
      </w:pPr>
      <w:rPr>
        <w:b/>
        <w:bCs/>
        <w:spacing w:val="-1"/>
      </w:rPr>
    </w:lvl>
  </w:abstractNum>
  <w:abstractNum w:abstractNumId="1" w15:restartNumberingAfterBreak="0">
    <w:nsid w:val="00000004"/>
    <w:multiLevelType w:val="singleLevel"/>
    <w:tmpl w:val="00000004"/>
    <w:name w:val="WW8Num4"/>
    <w:lvl w:ilvl="0">
      <w:start w:val="10"/>
      <w:numFmt w:val="decimal"/>
      <w:lvlText w:val="%1."/>
      <w:lvlJc w:val="left"/>
      <w:pPr>
        <w:tabs>
          <w:tab w:val="num" w:pos="0"/>
        </w:tabs>
        <w:ind w:left="1440" w:hanging="360"/>
      </w:pPr>
      <w:rPr>
        <w:b/>
        <w:bCs/>
      </w:rPr>
    </w:lvl>
  </w:abstractNum>
  <w:abstractNum w:abstractNumId="2" w15:restartNumberingAfterBreak="0">
    <w:nsid w:val="00000008"/>
    <w:multiLevelType w:val="multilevel"/>
    <w:tmpl w:val="00000008"/>
    <w:name w:val="WW8Num8"/>
    <w:lvl w:ilvl="0">
      <w:start w:val="2"/>
      <w:numFmt w:val="decimal"/>
      <w:lvlText w:val="%1."/>
      <w:lvlJc w:val="left"/>
      <w:pPr>
        <w:tabs>
          <w:tab w:val="num" w:pos="0"/>
        </w:tabs>
        <w:ind w:left="540" w:hanging="540"/>
      </w:pPr>
      <w:rPr>
        <w:rFonts w:hint="default"/>
        <w:bCs/>
        <w:spacing w:val="2"/>
      </w:rPr>
    </w:lvl>
    <w:lvl w:ilvl="1">
      <w:start w:val="1"/>
      <w:numFmt w:val="decimal"/>
      <w:lvlText w:val="%1.%2."/>
      <w:lvlJc w:val="left"/>
      <w:pPr>
        <w:tabs>
          <w:tab w:val="num" w:pos="0"/>
        </w:tabs>
        <w:ind w:left="540" w:hanging="540"/>
      </w:pPr>
      <w:rPr>
        <w:rFonts w:hint="default"/>
        <w:bCs/>
        <w:spacing w:val="2"/>
      </w:rPr>
    </w:lvl>
    <w:lvl w:ilvl="2">
      <w:start w:val="1"/>
      <w:numFmt w:val="decimal"/>
      <w:lvlText w:val="%1.%2.%3."/>
      <w:lvlJc w:val="left"/>
      <w:pPr>
        <w:tabs>
          <w:tab w:val="num" w:pos="0"/>
        </w:tabs>
        <w:ind w:left="720" w:hanging="720"/>
      </w:pPr>
      <w:rPr>
        <w:rFonts w:hint="default"/>
        <w:bCs/>
        <w:spacing w:val="2"/>
      </w:rPr>
    </w:lvl>
    <w:lvl w:ilvl="3">
      <w:start w:val="1"/>
      <w:numFmt w:val="decimal"/>
      <w:lvlText w:val="%1.%2.%3.%4."/>
      <w:lvlJc w:val="left"/>
      <w:pPr>
        <w:tabs>
          <w:tab w:val="num" w:pos="0"/>
        </w:tabs>
        <w:ind w:left="720" w:hanging="720"/>
      </w:pPr>
      <w:rPr>
        <w:rFonts w:hint="default"/>
        <w:bCs/>
        <w:spacing w:val="2"/>
      </w:rPr>
    </w:lvl>
    <w:lvl w:ilvl="4">
      <w:start w:val="1"/>
      <w:numFmt w:val="decimal"/>
      <w:lvlText w:val="%1.%2.%3.%4.%5."/>
      <w:lvlJc w:val="left"/>
      <w:pPr>
        <w:tabs>
          <w:tab w:val="num" w:pos="0"/>
        </w:tabs>
        <w:ind w:left="1080" w:hanging="1080"/>
      </w:pPr>
      <w:rPr>
        <w:rFonts w:hint="default"/>
        <w:bCs/>
        <w:spacing w:val="2"/>
      </w:rPr>
    </w:lvl>
    <w:lvl w:ilvl="5">
      <w:start w:val="1"/>
      <w:numFmt w:val="decimal"/>
      <w:lvlText w:val="%1.%2.%3.%4.%5.%6."/>
      <w:lvlJc w:val="left"/>
      <w:pPr>
        <w:tabs>
          <w:tab w:val="num" w:pos="0"/>
        </w:tabs>
        <w:ind w:left="1080" w:hanging="1080"/>
      </w:pPr>
      <w:rPr>
        <w:rFonts w:hint="default"/>
        <w:bCs/>
        <w:spacing w:val="2"/>
      </w:rPr>
    </w:lvl>
    <w:lvl w:ilvl="6">
      <w:start w:val="1"/>
      <w:numFmt w:val="decimal"/>
      <w:lvlText w:val="%1.%2.%3.%4.%5.%6.%7."/>
      <w:lvlJc w:val="left"/>
      <w:pPr>
        <w:tabs>
          <w:tab w:val="num" w:pos="0"/>
        </w:tabs>
        <w:ind w:left="1440" w:hanging="1440"/>
      </w:pPr>
      <w:rPr>
        <w:rFonts w:hint="default"/>
        <w:bCs/>
        <w:spacing w:val="2"/>
      </w:rPr>
    </w:lvl>
    <w:lvl w:ilvl="7">
      <w:start w:val="1"/>
      <w:numFmt w:val="decimal"/>
      <w:lvlText w:val="%1.%2.%3.%4.%5.%6.%7.%8."/>
      <w:lvlJc w:val="left"/>
      <w:pPr>
        <w:tabs>
          <w:tab w:val="num" w:pos="0"/>
        </w:tabs>
        <w:ind w:left="1440" w:hanging="1440"/>
      </w:pPr>
      <w:rPr>
        <w:rFonts w:hint="default"/>
        <w:bCs/>
        <w:spacing w:val="2"/>
      </w:rPr>
    </w:lvl>
    <w:lvl w:ilvl="8">
      <w:start w:val="1"/>
      <w:numFmt w:val="decimal"/>
      <w:lvlText w:val="%1.%2.%3.%4.%5.%6.%7.%8.%9."/>
      <w:lvlJc w:val="left"/>
      <w:pPr>
        <w:tabs>
          <w:tab w:val="num" w:pos="0"/>
        </w:tabs>
        <w:ind w:left="1800" w:hanging="1800"/>
      </w:pPr>
      <w:rPr>
        <w:rFonts w:hint="default"/>
        <w:bCs/>
        <w:spacing w:val="2"/>
      </w:rPr>
    </w:lvl>
  </w:abstractNum>
  <w:abstractNum w:abstractNumId="3" w15:restartNumberingAfterBreak="0">
    <w:nsid w:val="01025322"/>
    <w:multiLevelType w:val="multilevel"/>
    <w:tmpl w:val="5ABA0150"/>
    <w:lvl w:ilvl="0">
      <w:start w:val="1"/>
      <w:numFmt w:val="decimal"/>
      <w:pStyle w:val="41"/>
      <w:lvlText w:val="%1."/>
      <w:lvlJc w:val="left"/>
      <w:pPr>
        <w:ind w:left="360" w:hanging="360"/>
      </w:pPr>
      <w:rPr>
        <w:rFonts w:cs="Times New Roman"/>
      </w:rPr>
    </w:lvl>
    <w:lvl w:ilvl="1">
      <w:start w:val="1"/>
      <w:numFmt w:val="decimal"/>
      <w:pStyle w:val="2"/>
      <w:lvlText w:val="%1.%2."/>
      <w:lvlJc w:val="left"/>
      <w:pPr>
        <w:ind w:left="900" w:hanging="36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340" w:hanging="720"/>
      </w:pPr>
      <w:rPr>
        <w:rFonts w:cs="Times New Roman"/>
      </w:rPr>
    </w:lvl>
    <w:lvl w:ilvl="4">
      <w:start w:val="1"/>
      <w:numFmt w:val="decimal"/>
      <w:lvlText w:val="%1.%2.%3.%4.%5."/>
      <w:lvlJc w:val="left"/>
      <w:pPr>
        <w:ind w:left="3240" w:hanging="1080"/>
      </w:pPr>
      <w:rPr>
        <w:rFonts w:cs="Times New Roman"/>
      </w:rPr>
    </w:lvl>
    <w:lvl w:ilvl="5">
      <w:start w:val="1"/>
      <w:numFmt w:val="decimal"/>
      <w:lvlText w:val="%1.%2.%3.%4.%5.%6."/>
      <w:lvlJc w:val="left"/>
      <w:pPr>
        <w:ind w:left="3780" w:hanging="1080"/>
      </w:pPr>
      <w:rPr>
        <w:rFonts w:cs="Times New Roman"/>
      </w:rPr>
    </w:lvl>
    <w:lvl w:ilvl="6">
      <w:start w:val="1"/>
      <w:numFmt w:val="decimal"/>
      <w:lvlText w:val="%1.%2.%3.%4.%5.%6.%7."/>
      <w:lvlJc w:val="left"/>
      <w:pPr>
        <w:ind w:left="4680" w:hanging="1440"/>
      </w:pPr>
      <w:rPr>
        <w:rFonts w:cs="Times New Roman"/>
      </w:rPr>
    </w:lvl>
    <w:lvl w:ilvl="7">
      <w:start w:val="1"/>
      <w:numFmt w:val="decimal"/>
      <w:lvlText w:val="%1.%2.%3.%4.%5.%6.%7.%8."/>
      <w:lvlJc w:val="left"/>
      <w:pPr>
        <w:ind w:left="5220" w:hanging="1440"/>
      </w:pPr>
      <w:rPr>
        <w:rFonts w:cs="Times New Roman"/>
      </w:rPr>
    </w:lvl>
    <w:lvl w:ilvl="8">
      <w:start w:val="1"/>
      <w:numFmt w:val="decimal"/>
      <w:lvlText w:val="%1.%2.%3.%4.%5.%6.%7.%8.%9."/>
      <w:lvlJc w:val="left"/>
      <w:pPr>
        <w:ind w:left="6120" w:hanging="1800"/>
      </w:pPr>
      <w:rPr>
        <w:rFonts w:cs="Times New Roman"/>
      </w:rPr>
    </w:lvl>
  </w:abstractNum>
  <w:abstractNum w:abstractNumId="4" w15:restartNumberingAfterBreak="0">
    <w:nsid w:val="01147D9D"/>
    <w:multiLevelType w:val="hybridMultilevel"/>
    <w:tmpl w:val="46D85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CF603D"/>
    <w:multiLevelType w:val="hybridMultilevel"/>
    <w:tmpl w:val="C12A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0306E0"/>
    <w:multiLevelType w:val="hybridMultilevel"/>
    <w:tmpl w:val="C5CCD53C"/>
    <w:lvl w:ilvl="0" w:tplc="8678463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0A6506DA"/>
    <w:multiLevelType w:val="hybridMultilevel"/>
    <w:tmpl w:val="3B7A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3E4059"/>
    <w:multiLevelType w:val="multilevel"/>
    <w:tmpl w:val="63B467A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9FF79C2"/>
    <w:multiLevelType w:val="hybridMultilevel"/>
    <w:tmpl w:val="6C162AF0"/>
    <w:lvl w:ilvl="0" w:tplc="04190001">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633DF0"/>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27300366"/>
    <w:multiLevelType w:val="hybridMultilevel"/>
    <w:tmpl w:val="F806A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CE7919"/>
    <w:multiLevelType w:val="hybridMultilevel"/>
    <w:tmpl w:val="1624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F1D4D"/>
    <w:multiLevelType w:val="multilevel"/>
    <w:tmpl w:val="3152A30C"/>
    <w:lvl w:ilvl="0">
      <w:start w:val="5"/>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417C6B72"/>
    <w:multiLevelType w:val="hybridMultilevel"/>
    <w:tmpl w:val="1C069898"/>
    <w:lvl w:ilvl="0" w:tplc="86C8453A">
      <w:start w:val="1"/>
      <w:numFmt w:val="decimal"/>
      <w:lvlText w:val="%1."/>
      <w:lvlJc w:val="left"/>
      <w:pPr>
        <w:tabs>
          <w:tab w:val="num" w:pos="795"/>
        </w:tabs>
        <w:ind w:left="795" w:hanging="43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4BC6418B"/>
    <w:multiLevelType w:val="hybridMultilevel"/>
    <w:tmpl w:val="AF7E1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C54F3C"/>
    <w:multiLevelType w:val="hybridMultilevel"/>
    <w:tmpl w:val="E08AC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620F06"/>
    <w:multiLevelType w:val="hybridMultilevel"/>
    <w:tmpl w:val="9098C236"/>
    <w:lvl w:ilvl="0" w:tplc="55BC5FE6">
      <w:start w:val="1"/>
      <w:numFmt w:val="decimal"/>
      <w:pStyle w:val="a0"/>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7311CA6"/>
    <w:multiLevelType w:val="hybridMultilevel"/>
    <w:tmpl w:val="A47A78C4"/>
    <w:lvl w:ilvl="0" w:tplc="654EFC44">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A0761B3"/>
    <w:multiLevelType w:val="hybridMultilevel"/>
    <w:tmpl w:val="97C4B69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DE40EC"/>
    <w:multiLevelType w:val="hybridMultilevel"/>
    <w:tmpl w:val="FACA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5D125C"/>
    <w:multiLevelType w:val="hybridMultilevel"/>
    <w:tmpl w:val="D8E6A070"/>
    <w:lvl w:ilvl="0" w:tplc="6E3A375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A4534B"/>
    <w:multiLevelType w:val="multilevel"/>
    <w:tmpl w:val="41B08DBA"/>
    <w:lvl w:ilvl="0">
      <w:start w:val="1"/>
      <w:numFmt w:val="decimal"/>
      <w:lvlText w:val="%1."/>
      <w:lvlJc w:val="left"/>
      <w:pPr>
        <w:ind w:left="900" w:hanging="360"/>
      </w:pPr>
      <w:rPr>
        <w:rFonts w:hint="default"/>
        <w:sz w:val="28"/>
      </w:rPr>
    </w:lvl>
    <w:lvl w:ilvl="1">
      <w:start w:val="5"/>
      <w:numFmt w:val="decimal"/>
      <w:isLgl/>
      <w:lvlText w:val="%1.%2."/>
      <w:lvlJc w:val="left"/>
      <w:pPr>
        <w:ind w:left="1035" w:hanging="495"/>
      </w:pPr>
      <w:rPr>
        <w:rFonts w:hint="default"/>
        <w:sz w:val="24"/>
        <w:szCs w:val="24"/>
      </w:rPr>
    </w:lvl>
    <w:lvl w:ilvl="2">
      <w:start w:val="1"/>
      <w:numFmt w:val="decimal"/>
      <w:isLgl/>
      <w:lvlText w:val="%1.%2.%3."/>
      <w:lvlJc w:val="left"/>
      <w:pPr>
        <w:ind w:left="1260" w:hanging="720"/>
      </w:pPr>
      <w:rPr>
        <w:rFonts w:hint="default"/>
        <w:sz w:val="28"/>
      </w:rPr>
    </w:lvl>
    <w:lvl w:ilvl="3">
      <w:start w:val="1"/>
      <w:numFmt w:val="decimal"/>
      <w:isLgl/>
      <w:lvlText w:val="%1.%2.%3.%4."/>
      <w:lvlJc w:val="left"/>
      <w:pPr>
        <w:ind w:left="1260" w:hanging="720"/>
      </w:pPr>
      <w:rPr>
        <w:rFonts w:hint="default"/>
        <w:sz w:val="28"/>
      </w:rPr>
    </w:lvl>
    <w:lvl w:ilvl="4">
      <w:start w:val="1"/>
      <w:numFmt w:val="decimal"/>
      <w:isLgl/>
      <w:lvlText w:val="%1.%2.%3.%4.%5."/>
      <w:lvlJc w:val="left"/>
      <w:pPr>
        <w:ind w:left="1620" w:hanging="1080"/>
      </w:pPr>
      <w:rPr>
        <w:rFonts w:hint="default"/>
        <w:sz w:val="28"/>
      </w:rPr>
    </w:lvl>
    <w:lvl w:ilvl="5">
      <w:start w:val="1"/>
      <w:numFmt w:val="decimal"/>
      <w:isLgl/>
      <w:lvlText w:val="%1.%2.%3.%4.%5.%6."/>
      <w:lvlJc w:val="left"/>
      <w:pPr>
        <w:ind w:left="1620" w:hanging="1080"/>
      </w:pPr>
      <w:rPr>
        <w:rFonts w:hint="default"/>
        <w:sz w:val="28"/>
      </w:rPr>
    </w:lvl>
    <w:lvl w:ilvl="6">
      <w:start w:val="1"/>
      <w:numFmt w:val="decimal"/>
      <w:isLgl/>
      <w:lvlText w:val="%1.%2.%3.%4.%5.%6.%7."/>
      <w:lvlJc w:val="left"/>
      <w:pPr>
        <w:ind w:left="1980" w:hanging="1440"/>
      </w:pPr>
      <w:rPr>
        <w:rFonts w:hint="default"/>
        <w:sz w:val="28"/>
      </w:rPr>
    </w:lvl>
    <w:lvl w:ilvl="7">
      <w:start w:val="1"/>
      <w:numFmt w:val="decimal"/>
      <w:isLgl/>
      <w:lvlText w:val="%1.%2.%3.%4.%5.%6.%7.%8."/>
      <w:lvlJc w:val="left"/>
      <w:pPr>
        <w:ind w:left="1980" w:hanging="1440"/>
      </w:pPr>
      <w:rPr>
        <w:rFonts w:hint="default"/>
        <w:sz w:val="28"/>
      </w:rPr>
    </w:lvl>
    <w:lvl w:ilvl="8">
      <w:start w:val="1"/>
      <w:numFmt w:val="decimal"/>
      <w:isLgl/>
      <w:lvlText w:val="%1.%2.%3.%4.%5.%6.%7.%8.%9."/>
      <w:lvlJc w:val="left"/>
      <w:pPr>
        <w:ind w:left="2340" w:hanging="1800"/>
      </w:pPr>
      <w:rPr>
        <w:rFonts w:hint="default"/>
        <w:sz w:val="28"/>
      </w:rPr>
    </w:lvl>
  </w:abstractNum>
  <w:abstractNum w:abstractNumId="24" w15:restartNumberingAfterBreak="0">
    <w:nsid w:val="7A5E3365"/>
    <w:multiLevelType w:val="hybridMultilevel"/>
    <w:tmpl w:val="C54A5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CB083C"/>
    <w:multiLevelType w:val="hybridMultilevel"/>
    <w:tmpl w:val="4F2E0382"/>
    <w:lvl w:ilvl="0" w:tplc="9EF83D8A">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D353617"/>
    <w:multiLevelType w:val="multilevel"/>
    <w:tmpl w:val="FFFFFFFF"/>
    <w:lvl w:ilvl="0">
      <w:start w:val="1"/>
      <w:numFmt w:val="upperRoman"/>
      <w:lvlText w:val="%1."/>
      <w:lvlJc w:val="left"/>
      <w:pPr>
        <w:tabs>
          <w:tab w:val="num" w:pos="1080"/>
        </w:tabs>
        <w:ind w:left="1080" w:hanging="720"/>
      </w:pPr>
      <w:rPr>
        <w:rFonts w:cs="Times New Roman"/>
      </w:rPr>
    </w:lvl>
    <w:lvl w:ilvl="1">
      <w:start w:val="9"/>
      <w:numFmt w:val="decimal"/>
      <w:lvlText w:val="%1.%2."/>
      <w:lvlJc w:val="left"/>
      <w:pPr>
        <w:ind w:left="126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980" w:hanging="1080"/>
      </w:pPr>
      <w:rPr>
        <w:rFonts w:cs="Times New Roman"/>
      </w:rPr>
    </w:lvl>
    <w:lvl w:ilvl="4">
      <w:start w:val="1"/>
      <w:numFmt w:val="decimal"/>
      <w:lvlText w:val="%1.%2.%3.%4.%5."/>
      <w:lvlJc w:val="left"/>
      <w:pPr>
        <w:ind w:left="2160" w:hanging="1080"/>
      </w:pPr>
      <w:rPr>
        <w:rFonts w:cs="Times New Roman"/>
      </w:rPr>
    </w:lvl>
    <w:lvl w:ilvl="5">
      <w:start w:val="1"/>
      <w:numFmt w:val="decimal"/>
      <w:lvlText w:val="%1.%2.%3.%4.%5.%6."/>
      <w:lvlJc w:val="left"/>
      <w:pPr>
        <w:ind w:left="2700" w:hanging="1440"/>
      </w:pPr>
      <w:rPr>
        <w:rFonts w:cs="Times New Roman"/>
      </w:rPr>
    </w:lvl>
    <w:lvl w:ilvl="6">
      <w:start w:val="1"/>
      <w:numFmt w:val="decimal"/>
      <w:lvlText w:val="%1.%2.%3.%4.%5.%6.%7."/>
      <w:lvlJc w:val="left"/>
      <w:pPr>
        <w:ind w:left="3240" w:hanging="1800"/>
      </w:pPr>
      <w:rPr>
        <w:rFonts w:cs="Times New Roman"/>
      </w:rPr>
    </w:lvl>
    <w:lvl w:ilvl="7">
      <w:start w:val="1"/>
      <w:numFmt w:val="decimal"/>
      <w:lvlText w:val="%1.%2.%3.%4.%5.%6.%7.%8."/>
      <w:lvlJc w:val="left"/>
      <w:pPr>
        <w:ind w:left="3420" w:hanging="1800"/>
      </w:pPr>
      <w:rPr>
        <w:rFonts w:cs="Times New Roman"/>
      </w:rPr>
    </w:lvl>
    <w:lvl w:ilvl="8">
      <w:start w:val="1"/>
      <w:numFmt w:val="decimal"/>
      <w:lvlText w:val="%1.%2.%3.%4.%5.%6.%7.%8.%9."/>
      <w:lvlJc w:val="left"/>
      <w:pPr>
        <w:ind w:left="3960" w:hanging="216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7"/>
  </w:num>
  <w:num w:numId="6">
    <w:abstractNumId w:val="18"/>
  </w:num>
  <w:num w:numId="7">
    <w:abstractNumId w:val="15"/>
  </w:num>
  <w:num w:numId="8">
    <w:abstractNumId w:val="20"/>
  </w:num>
  <w:num w:numId="9">
    <w:abstractNumId w:val="22"/>
  </w:num>
  <w:num w:numId="10">
    <w:abstractNumId w:val="16"/>
  </w:num>
  <w:num w:numId="11">
    <w:abstractNumId w:val="24"/>
  </w:num>
  <w:num w:numId="12">
    <w:abstractNumId w:val="13"/>
  </w:num>
  <w:num w:numId="13">
    <w:abstractNumId w:val="10"/>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4"/>
  </w:num>
  <w:num w:numId="18">
    <w:abstractNumId w:val="23"/>
  </w:num>
  <w:num w:numId="19">
    <w:abstractNumId w:val="26"/>
  </w:num>
  <w:num w:numId="20">
    <w:abstractNumId w:val="5"/>
  </w:num>
  <w:num w:numId="21">
    <w:abstractNumId w:val="19"/>
  </w:num>
  <w:num w:numId="22">
    <w:abstractNumId w:val="0"/>
  </w:num>
  <w:num w:numId="23">
    <w:abstractNumId w:val="1"/>
  </w:num>
  <w:num w:numId="24">
    <w:abstractNumId w:val="2"/>
  </w:num>
  <w:num w:numId="25">
    <w:abstractNumId w:val="12"/>
  </w:num>
  <w:num w:numId="26">
    <w:abstractNumId w:val="8"/>
  </w:num>
  <w:num w:numId="27">
    <w:abstractNumId w:val="2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39"/>
    <w:rsid w:val="00153ED3"/>
    <w:rsid w:val="002D425C"/>
    <w:rsid w:val="002D7215"/>
    <w:rsid w:val="00346839"/>
    <w:rsid w:val="003A3660"/>
    <w:rsid w:val="003C5173"/>
    <w:rsid w:val="00503158"/>
    <w:rsid w:val="006C7AC5"/>
    <w:rsid w:val="009237EA"/>
    <w:rsid w:val="00B303E1"/>
    <w:rsid w:val="00C60385"/>
    <w:rsid w:val="00E14BC0"/>
    <w:rsid w:val="00EA1C96"/>
    <w:rsid w:val="00EC4EF4"/>
    <w:rsid w:val="00EE49B1"/>
    <w:rsid w:val="00F72DE1"/>
    <w:rsid w:val="00FE1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CE844-122E-4491-A076-675CC0254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qFormat/>
    <w:rsid w:val="00346839"/>
    <w:pPr>
      <w:keepNext/>
      <w:spacing w:before="240" w:after="60" w:line="240" w:lineRule="auto"/>
      <w:jc w:val="center"/>
      <w:outlineLvl w:val="0"/>
    </w:pPr>
    <w:rPr>
      <w:rFonts w:ascii="Times New Roman" w:eastAsia="Times New Roman" w:hAnsi="Times New Roman" w:cs="Times New Roman"/>
      <w:b/>
      <w:kern w:val="28"/>
      <w:sz w:val="36"/>
      <w:szCs w:val="20"/>
    </w:rPr>
  </w:style>
  <w:style w:type="paragraph" w:styleId="2">
    <w:name w:val="heading 2"/>
    <w:basedOn w:val="a1"/>
    <w:next w:val="a1"/>
    <w:link w:val="20"/>
    <w:qFormat/>
    <w:rsid w:val="00346839"/>
    <w:pPr>
      <w:keepNext/>
      <w:widowControl w:val="0"/>
      <w:numPr>
        <w:ilvl w:val="1"/>
        <w:numId w:val="1"/>
      </w:numPr>
      <w:autoSpaceDE w:val="0"/>
      <w:spacing w:after="0" w:line="240" w:lineRule="auto"/>
      <w:outlineLvl w:val="1"/>
    </w:pPr>
    <w:rPr>
      <w:rFonts w:ascii="Times New Roman" w:eastAsia="Times New Roman" w:hAnsi="Times New Roman" w:cs="Times New Roman"/>
      <w:b/>
      <w:bCs/>
      <w:sz w:val="20"/>
      <w:szCs w:val="20"/>
      <w:lang w:eastAsia="ar-SA"/>
    </w:rPr>
  </w:style>
  <w:style w:type="paragraph" w:styleId="30">
    <w:name w:val="heading 3"/>
    <w:aliases w:val="H3"/>
    <w:basedOn w:val="a1"/>
    <w:next w:val="a1"/>
    <w:link w:val="31"/>
    <w:unhideWhenUsed/>
    <w:qFormat/>
    <w:rsid w:val="00346839"/>
    <w:pPr>
      <w:keepNext/>
      <w:keepLines/>
      <w:spacing w:before="40" w:after="0" w:line="240" w:lineRule="auto"/>
      <w:outlineLvl w:val="2"/>
    </w:pPr>
    <w:rPr>
      <w:rFonts w:ascii="Cambria" w:eastAsia="Times New Roman" w:hAnsi="Cambria" w:cs="Times New Roman"/>
      <w:color w:val="243F60"/>
      <w:sz w:val="24"/>
      <w:szCs w:val="24"/>
      <w:lang w:eastAsia="en-US"/>
    </w:rPr>
  </w:style>
  <w:style w:type="paragraph" w:styleId="4">
    <w:name w:val="heading 4"/>
    <w:basedOn w:val="a1"/>
    <w:next w:val="a1"/>
    <w:link w:val="40"/>
    <w:qFormat/>
    <w:rsid w:val="00346839"/>
    <w:pPr>
      <w:keepNext/>
      <w:suppressAutoHyphens/>
      <w:spacing w:before="600" w:after="120" w:line="240" w:lineRule="auto"/>
      <w:jc w:val="center"/>
      <w:outlineLvl w:val="3"/>
    </w:pPr>
    <w:rPr>
      <w:rFonts w:ascii="Times New Roman" w:eastAsia="Times New Roman" w:hAnsi="Times New Roman" w:cs="Times New Roman"/>
      <w:b/>
      <w:sz w:val="28"/>
      <w:szCs w:val="20"/>
    </w:rPr>
  </w:style>
  <w:style w:type="paragraph" w:styleId="5">
    <w:name w:val="heading 5"/>
    <w:basedOn w:val="a1"/>
    <w:next w:val="a1"/>
    <w:link w:val="50"/>
    <w:qFormat/>
    <w:rsid w:val="00346839"/>
    <w:pPr>
      <w:keepNext/>
      <w:spacing w:after="0" w:line="240" w:lineRule="auto"/>
      <w:jc w:val="center"/>
      <w:outlineLvl w:val="4"/>
    </w:pPr>
    <w:rPr>
      <w:rFonts w:ascii="Times New Roman" w:eastAsia="Times New Roman" w:hAnsi="Times New Roman" w:cs="Times New Roman"/>
      <w:sz w:val="28"/>
      <w:szCs w:val="24"/>
    </w:rPr>
  </w:style>
  <w:style w:type="paragraph" w:styleId="6">
    <w:name w:val="heading 6"/>
    <w:basedOn w:val="a1"/>
    <w:next w:val="a1"/>
    <w:link w:val="60"/>
    <w:qFormat/>
    <w:rsid w:val="00346839"/>
    <w:pPr>
      <w:keepNext/>
      <w:spacing w:after="0" w:line="240" w:lineRule="auto"/>
      <w:outlineLvl w:val="5"/>
    </w:pPr>
    <w:rPr>
      <w:rFonts w:ascii="Times New Roman" w:eastAsia="Arial Unicode MS" w:hAnsi="Times New Roman" w:cs="Times New Roman"/>
      <w:sz w:val="24"/>
      <w:szCs w:val="20"/>
    </w:rPr>
  </w:style>
  <w:style w:type="paragraph" w:styleId="7">
    <w:name w:val="heading 7"/>
    <w:basedOn w:val="a1"/>
    <w:next w:val="a1"/>
    <w:link w:val="70"/>
    <w:qFormat/>
    <w:rsid w:val="00346839"/>
    <w:pPr>
      <w:keepNext/>
      <w:spacing w:after="0" w:line="240" w:lineRule="auto"/>
      <w:jc w:val="center"/>
      <w:outlineLvl w:val="6"/>
    </w:pPr>
    <w:rPr>
      <w:rFonts w:ascii="Times New Roman" w:eastAsia="Times New Roman" w:hAnsi="Times New Roman" w:cs="Times New Roman"/>
      <w:sz w:val="24"/>
      <w:szCs w:val="20"/>
    </w:rPr>
  </w:style>
  <w:style w:type="paragraph" w:styleId="8">
    <w:name w:val="heading 8"/>
    <w:basedOn w:val="a1"/>
    <w:next w:val="a1"/>
    <w:link w:val="80"/>
    <w:qFormat/>
    <w:rsid w:val="00346839"/>
    <w:pPr>
      <w:keepNext/>
      <w:spacing w:after="0" w:line="240" w:lineRule="auto"/>
      <w:jc w:val="center"/>
      <w:outlineLvl w:val="7"/>
    </w:pPr>
    <w:rPr>
      <w:rFonts w:ascii="Times New Roman" w:eastAsia="Times New Roman" w:hAnsi="Times New Roman" w:cs="Times New Roman"/>
      <w:b/>
      <w:sz w:val="24"/>
      <w:szCs w:val="20"/>
    </w:rPr>
  </w:style>
  <w:style w:type="paragraph" w:styleId="9">
    <w:name w:val="heading 9"/>
    <w:basedOn w:val="a1"/>
    <w:next w:val="a1"/>
    <w:link w:val="90"/>
    <w:qFormat/>
    <w:rsid w:val="00346839"/>
    <w:pPr>
      <w:keepNext/>
      <w:spacing w:after="0" w:line="240" w:lineRule="auto"/>
      <w:jc w:val="center"/>
      <w:outlineLvl w:val="8"/>
    </w:pPr>
    <w:rPr>
      <w:rFonts w:ascii="Times New Roman" w:eastAsia="Times New Roman" w:hAnsi="Times New Roman" w:cs="Times New Roman"/>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rsid w:val="00346839"/>
    <w:rPr>
      <w:rFonts w:ascii="Times New Roman" w:eastAsia="Times New Roman" w:hAnsi="Times New Roman" w:cs="Times New Roman"/>
      <w:b/>
      <w:kern w:val="28"/>
      <w:sz w:val="36"/>
      <w:szCs w:val="20"/>
    </w:rPr>
  </w:style>
  <w:style w:type="character" w:customStyle="1" w:styleId="20">
    <w:name w:val="Заголовок 2 Знак"/>
    <w:basedOn w:val="a2"/>
    <w:link w:val="2"/>
    <w:rsid w:val="00346839"/>
    <w:rPr>
      <w:rFonts w:ascii="Times New Roman" w:eastAsia="Times New Roman" w:hAnsi="Times New Roman" w:cs="Times New Roman"/>
      <w:b/>
      <w:bCs/>
      <w:sz w:val="20"/>
      <w:szCs w:val="20"/>
      <w:lang w:eastAsia="ar-SA"/>
    </w:rPr>
  </w:style>
  <w:style w:type="character" w:customStyle="1" w:styleId="31">
    <w:name w:val="Заголовок 3 Знак"/>
    <w:aliases w:val="H3 Знак1"/>
    <w:basedOn w:val="a2"/>
    <w:link w:val="30"/>
    <w:rsid w:val="00346839"/>
    <w:rPr>
      <w:rFonts w:ascii="Cambria" w:eastAsia="Times New Roman" w:hAnsi="Cambria" w:cs="Times New Roman"/>
      <w:color w:val="243F60"/>
      <w:sz w:val="24"/>
      <w:szCs w:val="24"/>
      <w:lang w:eastAsia="en-US"/>
    </w:rPr>
  </w:style>
  <w:style w:type="character" w:customStyle="1" w:styleId="40">
    <w:name w:val="Заголовок 4 Знак"/>
    <w:basedOn w:val="a2"/>
    <w:link w:val="4"/>
    <w:rsid w:val="00346839"/>
    <w:rPr>
      <w:rFonts w:ascii="Times New Roman" w:eastAsia="Times New Roman" w:hAnsi="Times New Roman" w:cs="Times New Roman"/>
      <w:b/>
      <w:sz w:val="28"/>
      <w:szCs w:val="20"/>
    </w:rPr>
  </w:style>
  <w:style w:type="character" w:customStyle="1" w:styleId="50">
    <w:name w:val="Заголовок 5 Знак"/>
    <w:basedOn w:val="a2"/>
    <w:link w:val="5"/>
    <w:rsid w:val="00346839"/>
    <w:rPr>
      <w:rFonts w:ascii="Times New Roman" w:eastAsia="Times New Roman" w:hAnsi="Times New Roman" w:cs="Times New Roman"/>
      <w:sz w:val="28"/>
      <w:szCs w:val="24"/>
    </w:rPr>
  </w:style>
  <w:style w:type="character" w:customStyle="1" w:styleId="60">
    <w:name w:val="Заголовок 6 Знак"/>
    <w:basedOn w:val="a2"/>
    <w:link w:val="6"/>
    <w:rsid w:val="00346839"/>
    <w:rPr>
      <w:rFonts w:ascii="Times New Roman" w:eastAsia="Arial Unicode MS" w:hAnsi="Times New Roman" w:cs="Times New Roman"/>
      <w:sz w:val="24"/>
      <w:szCs w:val="20"/>
    </w:rPr>
  </w:style>
  <w:style w:type="character" w:customStyle="1" w:styleId="70">
    <w:name w:val="Заголовок 7 Знак"/>
    <w:basedOn w:val="a2"/>
    <w:link w:val="7"/>
    <w:rsid w:val="00346839"/>
    <w:rPr>
      <w:rFonts w:ascii="Times New Roman" w:eastAsia="Times New Roman" w:hAnsi="Times New Roman" w:cs="Times New Roman"/>
      <w:sz w:val="24"/>
      <w:szCs w:val="20"/>
    </w:rPr>
  </w:style>
  <w:style w:type="character" w:customStyle="1" w:styleId="80">
    <w:name w:val="Заголовок 8 Знак"/>
    <w:basedOn w:val="a2"/>
    <w:link w:val="8"/>
    <w:rsid w:val="00346839"/>
    <w:rPr>
      <w:rFonts w:ascii="Times New Roman" w:eastAsia="Times New Roman" w:hAnsi="Times New Roman" w:cs="Times New Roman"/>
      <w:b/>
      <w:sz w:val="24"/>
      <w:szCs w:val="20"/>
    </w:rPr>
  </w:style>
  <w:style w:type="character" w:customStyle="1" w:styleId="90">
    <w:name w:val="Заголовок 9 Знак"/>
    <w:basedOn w:val="a2"/>
    <w:link w:val="9"/>
    <w:rsid w:val="00346839"/>
    <w:rPr>
      <w:rFonts w:ascii="Times New Roman" w:eastAsia="Times New Roman" w:hAnsi="Times New Roman" w:cs="Times New Roman"/>
      <w:b/>
      <w:szCs w:val="24"/>
    </w:rPr>
  </w:style>
  <w:style w:type="paragraph" w:styleId="a5">
    <w:name w:val="No Spacing"/>
    <w:aliases w:val="Текстовая часть,Текстовый"/>
    <w:link w:val="a6"/>
    <w:uiPriority w:val="99"/>
    <w:qFormat/>
    <w:rsid w:val="00346839"/>
    <w:pPr>
      <w:spacing w:after="0" w:line="240" w:lineRule="auto"/>
    </w:pPr>
    <w:rPr>
      <w:rFonts w:ascii="Times New Roman" w:eastAsia="Times New Roman" w:hAnsi="Times New Roman" w:cs="Times New Roman"/>
      <w:sz w:val="28"/>
      <w:szCs w:val="28"/>
      <w:lang w:eastAsia="ar-SA"/>
    </w:rPr>
  </w:style>
  <w:style w:type="paragraph" w:styleId="a7">
    <w:name w:val="List Paragraph"/>
    <w:basedOn w:val="a1"/>
    <w:qFormat/>
    <w:rsid w:val="00346839"/>
    <w:pPr>
      <w:spacing w:after="0" w:line="240" w:lineRule="auto"/>
      <w:ind w:left="720"/>
      <w:contextualSpacing/>
    </w:pPr>
    <w:rPr>
      <w:rFonts w:ascii="Times New Roman" w:eastAsia="Calibri" w:hAnsi="Times New Roman" w:cs="Times New Roman"/>
      <w:sz w:val="20"/>
      <w:szCs w:val="20"/>
    </w:rPr>
  </w:style>
  <w:style w:type="character" w:styleId="a8">
    <w:name w:val="Hyperlink"/>
    <w:basedOn w:val="a2"/>
    <w:rsid w:val="00346839"/>
    <w:rPr>
      <w:rFonts w:ascii="Times New Roman" w:hAnsi="Times New Roman" w:cs="Times New Roman" w:hint="default"/>
      <w:color w:val="0000FF"/>
      <w:u w:val="single"/>
    </w:rPr>
  </w:style>
  <w:style w:type="character" w:styleId="a9">
    <w:name w:val="FollowedHyperlink"/>
    <w:basedOn w:val="a2"/>
    <w:rsid w:val="00346839"/>
    <w:rPr>
      <w:color w:val="800080"/>
      <w:u w:val="single"/>
    </w:rPr>
  </w:style>
  <w:style w:type="character" w:customStyle="1" w:styleId="aa">
    <w:name w:val="Текст выноски Знак"/>
    <w:basedOn w:val="a2"/>
    <w:link w:val="ab"/>
    <w:locked/>
    <w:rsid w:val="00346839"/>
    <w:rPr>
      <w:rFonts w:ascii="Tahoma" w:hAnsi="Tahoma" w:cs="Tahoma"/>
      <w:sz w:val="16"/>
      <w:szCs w:val="16"/>
      <w:lang w:eastAsia="en-US"/>
    </w:rPr>
  </w:style>
  <w:style w:type="paragraph" w:styleId="ab">
    <w:name w:val="Balloon Text"/>
    <w:basedOn w:val="a1"/>
    <w:link w:val="aa"/>
    <w:rsid w:val="00346839"/>
    <w:pPr>
      <w:spacing w:after="0" w:line="240" w:lineRule="auto"/>
    </w:pPr>
    <w:rPr>
      <w:rFonts w:ascii="Tahoma" w:hAnsi="Tahoma" w:cs="Tahoma"/>
      <w:sz w:val="16"/>
      <w:szCs w:val="16"/>
      <w:lang w:eastAsia="en-US"/>
    </w:rPr>
  </w:style>
  <w:style w:type="character" w:customStyle="1" w:styleId="12">
    <w:name w:val="Текст выноски Знак1"/>
    <w:basedOn w:val="a2"/>
    <w:uiPriority w:val="99"/>
    <w:semiHidden/>
    <w:rsid w:val="00346839"/>
    <w:rPr>
      <w:rFonts w:ascii="Tahoma" w:hAnsi="Tahoma" w:cs="Tahoma"/>
      <w:sz w:val="16"/>
      <w:szCs w:val="16"/>
    </w:rPr>
  </w:style>
  <w:style w:type="paragraph" w:customStyle="1" w:styleId="ConsPlusNormal">
    <w:name w:val="ConsPlusNormal"/>
    <w:link w:val="ConsPlusNormal0"/>
    <w:qFormat/>
    <w:rsid w:val="00346839"/>
    <w:pPr>
      <w:widowControl w:val="0"/>
      <w:autoSpaceDE w:val="0"/>
      <w:autoSpaceDN w:val="0"/>
      <w:spacing w:after="0" w:line="240" w:lineRule="auto"/>
    </w:pPr>
    <w:rPr>
      <w:rFonts w:ascii="Calibri" w:eastAsia="Calibri" w:hAnsi="Calibri" w:cs="Times New Roman"/>
      <w:szCs w:val="20"/>
    </w:rPr>
  </w:style>
  <w:style w:type="paragraph" w:customStyle="1" w:styleId="ConsPlusNonformat">
    <w:name w:val="ConsPlusNonforma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
    <w:name w:val="ConsPlusTitle"/>
    <w:rsid w:val="00346839"/>
    <w:pPr>
      <w:widowControl w:val="0"/>
      <w:autoSpaceDE w:val="0"/>
      <w:autoSpaceDN w:val="0"/>
      <w:spacing w:after="0" w:line="240" w:lineRule="auto"/>
    </w:pPr>
    <w:rPr>
      <w:rFonts w:ascii="Calibri" w:eastAsia="Calibri" w:hAnsi="Calibri" w:cs="Calibri"/>
      <w:b/>
      <w:szCs w:val="20"/>
    </w:rPr>
  </w:style>
  <w:style w:type="paragraph" w:customStyle="1" w:styleId="ConsPlusCell">
    <w:name w:val="ConsPlusCell"/>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DocList">
    <w:name w:val="ConsPlusDocLis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Page">
    <w:name w:val="ConsPlusTitlePage"/>
    <w:rsid w:val="00346839"/>
    <w:pPr>
      <w:widowControl w:val="0"/>
      <w:autoSpaceDE w:val="0"/>
      <w:autoSpaceDN w:val="0"/>
      <w:spacing w:after="0" w:line="240" w:lineRule="auto"/>
    </w:pPr>
    <w:rPr>
      <w:rFonts w:ascii="Tahoma" w:eastAsia="Calibri" w:hAnsi="Tahoma" w:cs="Tahoma"/>
      <w:sz w:val="20"/>
      <w:szCs w:val="20"/>
    </w:rPr>
  </w:style>
  <w:style w:type="paragraph" w:customStyle="1" w:styleId="ConsPlusJurTerm">
    <w:name w:val="ConsPlusJurTerm"/>
    <w:rsid w:val="00346839"/>
    <w:pPr>
      <w:widowControl w:val="0"/>
      <w:autoSpaceDE w:val="0"/>
      <w:autoSpaceDN w:val="0"/>
      <w:spacing w:after="0" w:line="240" w:lineRule="auto"/>
    </w:pPr>
    <w:rPr>
      <w:rFonts w:ascii="Tahoma" w:eastAsia="Calibri" w:hAnsi="Tahoma" w:cs="Tahoma"/>
      <w:sz w:val="26"/>
      <w:szCs w:val="20"/>
    </w:rPr>
  </w:style>
  <w:style w:type="paragraph" w:customStyle="1" w:styleId="ConsPlusTextList">
    <w:name w:val="ConsPlusTextList"/>
    <w:rsid w:val="00346839"/>
    <w:pPr>
      <w:widowControl w:val="0"/>
      <w:autoSpaceDE w:val="0"/>
      <w:autoSpaceDN w:val="0"/>
      <w:spacing w:after="0" w:line="240" w:lineRule="auto"/>
    </w:pPr>
    <w:rPr>
      <w:rFonts w:ascii="Arial" w:eastAsia="Calibri" w:hAnsi="Arial" w:cs="Arial"/>
      <w:sz w:val="20"/>
      <w:szCs w:val="20"/>
    </w:rPr>
  </w:style>
  <w:style w:type="paragraph" w:customStyle="1" w:styleId="headertext">
    <w:name w:val="headertext"/>
    <w:basedOn w:val="a1"/>
    <w:rsid w:val="00346839"/>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2"/>
    <w:rsid w:val="00346839"/>
    <w:rPr>
      <w:rFonts w:ascii="Times New Roman" w:hAnsi="Times New Roman" w:cs="Times New Roman" w:hint="default"/>
    </w:rPr>
  </w:style>
  <w:style w:type="paragraph" w:styleId="ac">
    <w:name w:val="Normal (Web)"/>
    <w:aliases w:val="Обычный (Web),Обычный (веб) Знак Знак,Знак Знак Знак,Обычный (веб) Знак,Обычный (веб) Знак Знак Знак1,Знак Знак1 Знак,Обычный (веб) Знак Знак Знак Знак,Знак Знак Знак1 Знак Знак"/>
    <w:basedOn w:val="a1"/>
    <w:link w:val="13"/>
    <w:rsid w:val="00346839"/>
    <w:pPr>
      <w:suppressAutoHyphens/>
      <w:spacing w:before="280" w:after="119" w:line="240" w:lineRule="auto"/>
    </w:pPr>
    <w:rPr>
      <w:rFonts w:ascii="Times New Roman" w:eastAsia="Times New Roman" w:hAnsi="Times New Roman" w:cs="Times New Roman"/>
      <w:sz w:val="24"/>
      <w:szCs w:val="24"/>
      <w:lang w:eastAsia="ar-SA"/>
    </w:rPr>
  </w:style>
  <w:style w:type="paragraph" w:styleId="ad">
    <w:name w:val="Body Text"/>
    <w:basedOn w:val="a1"/>
    <w:link w:val="ae"/>
    <w:rsid w:val="00346839"/>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e">
    <w:name w:val="Основной текст Знак"/>
    <w:basedOn w:val="a2"/>
    <w:link w:val="ad"/>
    <w:rsid w:val="00346839"/>
    <w:rPr>
      <w:rFonts w:ascii="Times New Roman" w:eastAsia="Times New Roman" w:hAnsi="Times New Roman" w:cs="Times New Roman"/>
      <w:sz w:val="28"/>
      <w:szCs w:val="20"/>
      <w:lang w:eastAsia="ar-SA"/>
    </w:rPr>
  </w:style>
  <w:style w:type="character" w:customStyle="1" w:styleId="FontStyle17">
    <w:name w:val="Font Style17"/>
    <w:rsid w:val="00346839"/>
    <w:rPr>
      <w:rFonts w:ascii="Times New Roman" w:hAnsi="Times New Roman" w:cs="Times New Roman" w:hint="default"/>
      <w:sz w:val="26"/>
      <w:szCs w:val="26"/>
    </w:rPr>
  </w:style>
  <w:style w:type="paragraph" w:styleId="af">
    <w:name w:val="Body Text Indent"/>
    <w:basedOn w:val="a1"/>
    <w:link w:val="af0"/>
    <w:rsid w:val="00346839"/>
    <w:pPr>
      <w:spacing w:after="120" w:line="240" w:lineRule="auto"/>
      <w:ind w:left="283"/>
    </w:pPr>
    <w:rPr>
      <w:rFonts w:ascii="Times New Roman" w:eastAsia="Times New Roman" w:hAnsi="Times New Roman" w:cs="Times New Roman"/>
      <w:sz w:val="28"/>
      <w:szCs w:val="28"/>
      <w:lang w:eastAsia="ar-SA"/>
    </w:rPr>
  </w:style>
  <w:style w:type="character" w:customStyle="1" w:styleId="af0">
    <w:name w:val="Основной текст с отступом Знак"/>
    <w:basedOn w:val="a2"/>
    <w:link w:val="af"/>
    <w:rsid w:val="00346839"/>
    <w:rPr>
      <w:rFonts w:ascii="Times New Roman" w:eastAsia="Times New Roman" w:hAnsi="Times New Roman" w:cs="Times New Roman"/>
      <w:sz w:val="28"/>
      <w:szCs w:val="28"/>
      <w:lang w:eastAsia="ar-SA"/>
    </w:rPr>
  </w:style>
  <w:style w:type="paragraph" w:customStyle="1" w:styleId="af1">
    <w:name w:val="Нормальный (таблица)"/>
    <w:basedOn w:val="a1"/>
    <w:next w:val="a1"/>
    <w:rsid w:val="00346839"/>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2">
    <w:name w:val="Таблицы (моноширинный)"/>
    <w:basedOn w:val="a1"/>
    <w:next w:val="a1"/>
    <w:rsid w:val="00346839"/>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3">
    <w:name w:val="Цветовое выделение"/>
    <w:rsid w:val="00346839"/>
    <w:rPr>
      <w:b/>
      <w:bCs w:val="0"/>
      <w:color w:val="26282F"/>
    </w:rPr>
  </w:style>
  <w:style w:type="table" w:styleId="af4">
    <w:name w:val="Table Grid"/>
    <w:basedOn w:val="a3"/>
    <w:rsid w:val="00346839"/>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aliases w:val=" Знак,Знак2,Знак21,Знак1"/>
    <w:basedOn w:val="a1"/>
    <w:link w:val="af6"/>
    <w:unhideWhenUsed/>
    <w:rsid w:val="00346839"/>
    <w:pPr>
      <w:spacing w:after="0" w:line="240" w:lineRule="auto"/>
    </w:pPr>
    <w:rPr>
      <w:rFonts w:ascii="Times New Roman" w:eastAsia="Calibri" w:hAnsi="Times New Roman" w:cs="Times New Roman"/>
      <w:sz w:val="20"/>
      <w:szCs w:val="20"/>
      <w:lang w:eastAsia="en-US"/>
    </w:rPr>
  </w:style>
  <w:style w:type="character" w:customStyle="1" w:styleId="af6">
    <w:name w:val="Текст сноски Знак"/>
    <w:aliases w:val=" Знак Знак,Знак2 Знак,Знак21 Знак,Знак1 Знак"/>
    <w:basedOn w:val="a2"/>
    <w:link w:val="af5"/>
    <w:rsid w:val="00346839"/>
    <w:rPr>
      <w:rFonts w:ascii="Times New Roman" w:eastAsia="Calibri" w:hAnsi="Times New Roman" w:cs="Times New Roman"/>
      <w:sz w:val="20"/>
      <w:szCs w:val="20"/>
      <w:lang w:eastAsia="en-US"/>
    </w:rPr>
  </w:style>
  <w:style w:type="character" w:styleId="af7">
    <w:name w:val="footnote reference"/>
    <w:basedOn w:val="a2"/>
    <w:unhideWhenUsed/>
    <w:rsid w:val="00346839"/>
    <w:rPr>
      <w:vertAlign w:val="superscript"/>
    </w:rPr>
  </w:style>
  <w:style w:type="paragraph" w:customStyle="1" w:styleId="af8">
    <w:name w:val="Îáû÷íûé"/>
    <w:rsid w:val="00346839"/>
    <w:pPr>
      <w:spacing w:after="0" w:line="240" w:lineRule="auto"/>
    </w:pPr>
    <w:rPr>
      <w:rFonts w:ascii="Times New Roman" w:eastAsia="Times New Roman" w:hAnsi="Times New Roman" w:cs="Times New Roman"/>
      <w:sz w:val="20"/>
      <w:szCs w:val="20"/>
    </w:rPr>
  </w:style>
  <w:style w:type="paragraph" w:customStyle="1" w:styleId="1">
    <w:name w:val="Стиль1"/>
    <w:basedOn w:val="a1"/>
    <w:rsid w:val="00346839"/>
    <w:pPr>
      <w:keepNext/>
      <w:keepLines/>
      <w:widowControl w:val="0"/>
      <w:numPr>
        <w:numId w:val="8"/>
      </w:numPr>
      <w:suppressLineNumbers/>
      <w:suppressAutoHyphens/>
      <w:spacing w:after="60" w:line="240" w:lineRule="auto"/>
    </w:pPr>
    <w:rPr>
      <w:rFonts w:ascii="Times New Roman" w:eastAsia="Times New Roman" w:hAnsi="Times New Roman" w:cs="Times New Roman"/>
      <w:b/>
      <w:sz w:val="28"/>
      <w:szCs w:val="24"/>
    </w:rPr>
  </w:style>
  <w:style w:type="paragraph" w:customStyle="1" w:styleId="3">
    <w:name w:val="Стиль3 Знак Знак"/>
    <w:basedOn w:val="21"/>
    <w:link w:val="310"/>
    <w:rsid w:val="00346839"/>
    <w:pPr>
      <w:widowControl w:val="0"/>
      <w:numPr>
        <w:ilvl w:val="2"/>
        <w:numId w:val="8"/>
      </w:numPr>
      <w:tabs>
        <w:tab w:val="clear" w:pos="227"/>
        <w:tab w:val="num" w:pos="360"/>
      </w:tabs>
      <w:adjustRightInd w:val="0"/>
      <w:spacing w:after="0" w:line="240" w:lineRule="auto"/>
      <w:ind w:left="283"/>
      <w:jc w:val="both"/>
      <w:textAlignment w:val="baseline"/>
    </w:pPr>
    <w:rPr>
      <w:rFonts w:eastAsia="Times New Roman"/>
      <w:sz w:val="24"/>
      <w:szCs w:val="24"/>
      <w:lang w:eastAsia="ru-RU"/>
    </w:rPr>
  </w:style>
  <w:style w:type="character" w:customStyle="1" w:styleId="310">
    <w:name w:val="Стиль3 Знак Знак Знак1"/>
    <w:basedOn w:val="a2"/>
    <w:link w:val="3"/>
    <w:rsid w:val="00346839"/>
    <w:rPr>
      <w:rFonts w:ascii="Times New Roman" w:eastAsia="Times New Roman" w:hAnsi="Times New Roman" w:cs="Times New Roman"/>
      <w:sz w:val="24"/>
      <w:szCs w:val="24"/>
    </w:rPr>
  </w:style>
  <w:style w:type="paragraph" w:styleId="21">
    <w:name w:val="Body Text Indent 2"/>
    <w:basedOn w:val="a1"/>
    <w:link w:val="22"/>
    <w:unhideWhenUsed/>
    <w:rsid w:val="00346839"/>
    <w:pPr>
      <w:spacing w:after="120" w:line="480" w:lineRule="auto"/>
      <w:ind w:left="283"/>
    </w:pPr>
    <w:rPr>
      <w:rFonts w:ascii="Times New Roman" w:eastAsia="Calibri" w:hAnsi="Times New Roman" w:cs="Times New Roman"/>
      <w:sz w:val="28"/>
      <w:lang w:eastAsia="en-US"/>
    </w:rPr>
  </w:style>
  <w:style w:type="character" w:customStyle="1" w:styleId="22">
    <w:name w:val="Основной текст с отступом 2 Знак"/>
    <w:basedOn w:val="a2"/>
    <w:link w:val="21"/>
    <w:rsid w:val="00346839"/>
    <w:rPr>
      <w:rFonts w:ascii="Times New Roman" w:eastAsia="Calibri" w:hAnsi="Times New Roman" w:cs="Times New Roman"/>
      <w:sz w:val="28"/>
      <w:lang w:eastAsia="en-US"/>
    </w:rPr>
  </w:style>
  <w:style w:type="character" w:customStyle="1" w:styleId="f">
    <w:name w:val="f"/>
    <w:rsid w:val="00346839"/>
  </w:style>
  <w:style w:type="paragraph" w:customStyle="1" w:styleId="14">
    <w:name w:val="Абзац списка1"/>
    <w:basedOn w:val="a1"/>
    <w:rsid w:val="00346839"/>
    <w:pPr>
      <w:spacing w:after="0" w:line="240" w:lineRule="auto"/>
      <w:ind w:left="720"/>
    </w:pPr>
    <w:rPr>
      <w:rFonts w:ascii="Times New Roman" w:eastAsia="Times New Roman" w:hAnsi="Times New Roman" w:cs="Times New Roman"/>
      <w:sz w:val="28"/>
      <w:lang w:eastAsia="en-US"/>
    </w:rPr>
  </w:style>
  <w:style w:type="paragraph" w:styleId="af9">
    <w:name w:val="header"/>
    <w:basedOn w:val="a1"/>
    <w:link w:val="afa"/>
    <w:uiPriority w:val="99"/>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a">
    <w:name w:val="Верхний колонтитул Знак"/>
    <w:basedOn w:val="a2"/>
    <w:link w:val="af9"/>
    <w:uiPriority w:val="99"/>
    <w:rsid w:val="00346839"/>
    <w:rPr>
      <w:rFonts w:ascii="Times New Roman" w:eastAsia="Calibri" w:hAnsi="Times New Roman" w:cs="Times New Roman"/>
      <w:sz w:val="28"/>
      <w:lang w:eastAsia="en-US"/>
    </w:rPr>
  </w:style>
  <w:style w:type="paragraph" w:styleId="afb">
    <w:name w:val="footer"/>
    <w:basedOn w:val="a1"/>
    <w:link w:val="afc"/>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c">
    <w:name w:val="Нижний колонтитул Знак"/>
    <w:basedOn w:val="a2"/>
    <w:link w:val="afb"/>
    <w:rsid w:val="00346839"/>
    <w:rPr>
      <w:rFonts w:ascii="Times New Roman" w:eastAsia="Calibri" w:hAnsi="Times New Roman" w:cs="Times New Roman"/>
      <w:sz w:val="28"/>
      <w:lang w:eastAsia="en-US"/>
    </w:rPr>
  </w:style>
  <w:style w:type="character" w:customStyle="1" w:styleId="ConsPlusNormal0">
    <w:name w:val="ConsPlusNormal Знак"/>
    <w:link w:val="ConsPlusNormal"/>
    <w:locked/>
    <w:rsid w:val="00346839"/>
    <w:rPr>
      <w:rFonts w:ascii="Calibri" w:eastAsia="Calibri" w:hAnsi="Calibri" w:cs="Times New Roman"/>
      <w:szCs w:val="20"/>
    </w:rPr>
  </w:style>
  <w:style w:type="character" w:customStyle="1" w:styleId="a6">
    <w:name w:val="Без интервала Знак"/>
    <w:aliases w:val="Текстовая часть Знак,Текстовый Знак"/>
    <w:link w:val="a5"/>
    <w:uiPriority w:val="99"/>
    <w:locked/>
    <w:rsid w:val="00346839"/>
    <w:rPr>
      <w:rFonts w:ascii="Times New Roman" w:eastAsia="Times New Roman" w:hAnsi="Times New Roman" w:cs="Times New Roman"/>
      <w:sz w:val="28"/>
      <w:szCs w:val="28"/>
      <w:lang w:eastAsia="ar-SA"/>
    </w:rPr>
  </w:style>
  <w:style w:type="character" w:customStyle="1" w:styleId="23">
    <w:name w:val="Основной текст (2)_"/>
    <w:link w:val="24"/>
    <w:rsid w:val="00346839"/>
    <w:rPr>
      <w:b/>
      <w:bCs/>
      <w:shd w:val="clear" w:color="auto" w:fill="FFFFFF"/>
    </w:rPr>
  </w:style>
  <w:style w:type="paragraph" w:customStyle="1" w:styleId="24">
    <w:name w:val="Основной текст (2)"/>
    <w:basedOn w:val="a1"/>
    <w:link w:val="23"/>
    <w:rsid w:val="00346839"/>
    <w:pPr>
      <w:widowControl w:val="0"/>
      <w:shd w:val="clear" w:color="auto" w:fill="FFFFFF"/>
      <w:spacing w:after="0" w:line="274" w:lineRule="exact"/>
      <w:jc w:val="center"/>
    </w:pPr>
    <w:rPr>
      <w:b/>
      <w:bCs/>
      <w:shd w:val="clear" w:color="auto" w:fill="FFFFFF"/>
    </w:rPr>
  </w:style>
  <w:style w:type="paragraph" w:customStyle="1" w:styleId="25">
    <w:name w:val="Знак Знак2 Знак"/>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d">
    <w:name w:val="Базовый"/>
    <w:rsid w:val="00346839"/>
    <w:pPr>
      <w:tabs>
        <w:tab w:val="left" w:pos="709"/>
      </w:tabs>
      <w:suppressAutoHyphens/>
      <w:spacing w:line="276" w:lineRule="atLeast"/>
    </w:pPr>
    <w:rPr>
      <w:rFonts w:ascii="Calibri" w:eastAsia="Lucida Sans Unicode" w:hAnsi="Calibri" w:cs="Times New Roman"/>
    </w:rPr>
  </w:style>
  <w:style w:type="numbering" w:customStyle="1" w:styleId="15">
    <w:name w:val="Нет списка1"/>
    <w:next w:val="a4"/>
    <w:uiPriority w:val="99"/>
    <w:semiHidden/>
    <w:unhideWhenUsed/>
    <w:rsid w:val="00346839"/>
  </w:style>
  <w:style w:type="paragraph" w:customStyle="1" w:styleId="msonormal0">
    <w:name w:val="mso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title0">
    <w:name w:val="consplustitle"/>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00">
    <w:name w:val="a0"/>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fe">
    <w:name w:val="a"/>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nformat0">
    <w:name w:val="consplusnonformat"/>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rmal1">
    <w:name w:val="consplus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16">
    <w:name w:val="Знак1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customStyle="1" w:styleId="311">
    <w:name w:val="Заголовок 3 Знак1"/>
    <w:aliases w:val="H3 Знак"/>
    <w:rsid w:val="00346839"/>
    <w:rPr>
      <w:rFonts w:ascii="Arial" w:hAnsi="Arial" w:cs="Arial"/>
      <w:b/>
      <w:bCs/>
      <w:sz w:val="26"/>
      <w:szCs w:val="26"/>
      <w:lang w:val="ru-RU" w:eastAsia="ru-RU" w:bidi="ar-SA"/>
    </w:rPr>
  </w:style>
  <w:style w:type="character" w:customStyle="1" w:styleId="210">
    <w:name w:val="Основной текст с отступом 2 Знак1"/>
    <w:aliases w:val="Основной текст с отступом 2 Знак Знак"/>
    <w:rsid w:val="00346839"/>
    <w:rPr>
      <w:bCs/>
      <w:sz w:val="28"/>
      <w:szCs w:val="24"/>
      <w:lang w:val="ru-RU" w:eastAsia="ru-RU" w:bidi="ar-SA"/>
    </w:rPr>
  </w:style>
  <w:style w:type="paragraph" w:customStyle="1" w:styleId="17">
    <w:name w:val="Обычный1"/>
    <w:link w:val="Normal"/>
    <w:rsid w:val="00346839"/>
    <w:pPr>
      <w:spacing w:after="0" w:line="240" w:lineRule="auto"/>
    </w:pPr>
    <w:rPr>
      <w:rFonts w:ascii="Times New Roman" w:eastAsia="Times New Roman" w:hAnsi="Times New Roman" w:cs="Times New Roman"/>
      <w:sz w:val="20"/>
      <w:szCs w:val="20"/>
    </w:rPr>
  </w:style>
  <w:style w:type="paragraph" w:styleId="32">
    <w:name w:val="Body Text 3"/>
    <w:basedOn w:val="a1"/>
    <w:link w:val="33"/>
    <w:rsid w:val="00346839"/>
    <w:pPr>
      <w:spacing w:after="0" w:line="240" w:lineRule="auto"/>
      <w:jc w:val="both"/>
    </w:pPr>
    <w:rPr>
      <w:rFonts w:ascii="Times New Roman" w:eastAsia="Times New Roman" w:hAnsi="Times New Roman" w:cs="Times New Roman"/>
      <w:sz w:val="24"/>
      <w:szCs w:val="24"/>
    </w:rPr>
  </w:style>
  <w:style w:type="character" w:customStyle="1" w:styleId="33">
    <w:name w:val="Основной текст 3 Знак"/>
    <w:basedOn w:val="a2"/>
    <w:link w:val="32"/>
    <w:rsid w:val="00346839"/>
    <w:rPr>
      <w:rFonts w:ascii="Times New Roman" w:eastAsia="Times New Roman" w:hAnsi="Times New Roman" w:cs="Times New Roman"/>
      <w:sz w:val="24"/>
      <w:szCs w:val="24"/>
    </w:rPr>
  </w:style>
  <w:style w:type="paragraph" w:customStyle="1" w:styleId="110">
    <w:name w:val="заголовок 11"/>
    <w:basedOn w:val="a1"/>
    <w:next w:val="a1"/>
    <w:rsid w:val="00346839"/>
    <w:pPr>
      <w:keepNext/>
      <w:snapToGrid w:val="0"/>
      <w:spacing w:after="0" w:line="240" w:lineRule="auto"/>
      <w:jc w:val="center"/>
    </w:pPr>
    <w:rPr>
      <w:rFonts w:ascii="Times New Roman" w:eastAsia="Times New Roman" w:hAnsi="Times New Roman" w:cs="Times New Roman"/>
      <w:sz w:val="24"/>
      <w:szCs w:val="20"/>
    </w:rPr>
  </w:style>
  <w:style w:type="paragraph" w:styleId="26">
    <w:name w:val="Body Text 2"/>
    <w:basedOn w:val="a1"/>
    <w:link w:val="27"/>
    <w:rsid w:val="00346839"/>
    <w:pPr>
      <w:spacing w:after="0" w:line="240" w:lineRule="auto"/>
    </w:pPr>
    <w:rPr>
      <w:rFonts w:ascii="Times New Roman" w:eastAsia="Times New Roman" w:hAnsi="Times New Roman" w:cs="Times New Roman"/>
      <w:b/>
      <w:sz w:val="24"/>
      <w:szCs w:val="20"/>
    </w:rPr>
  </w:style>
  <w:style w:type="character" w:customStyle="1" w:styleId="27">
    <w:name w:val="Основной текст 2 Знак"/>
    <w:basedOn w:val="a2"/>
    <w:link w:val="26"/>
    <w:rsid w:val="00346839"/>
    <w:rPr>
      <w:rFonts w:ascii="Times New Roman" w:eastAsia="Times New Roman" w:hAnsi="Times New Roman" w:cs="Times New Roman"/>
      <w:b/>
      <w:sz w:val="24"/>
      <w:szCs w:val="20"/>
    </w:rPr>
  </w:style>
  <w:style w:type="paragraph" w:styleId="34">
    <w:name w:val="Body Text Indent 3"/>
    <w:basedOn w:val="a1"/>
    <w:link w:val="312"/>
    <w:rsid w:val="00346839"/>
    <w:pPr>
      <w:spacing w:after="0" w:line="240" w:lineRule="auto"/>
      <w:ind w:firstLine="708"/>
      <w:jc w:val="both"/>
    </w:pPr>
    <w:rPr>
      <w:rFonts w:ascii="Times New Roman" w:eastAsia="Times New Roman" w:hAnsi="Times New Roman" w:cs="Times New Roman"/>
      <w:sz w:val="24"/>
      <w:szCs w:val="24"/>
    </w:rPr>
  </w:style>
  <w:style w:type="character" w:customStyle="1" w:styleId="35">
    <w:name w:val="Основной текст с отступом 3 Знак"/>
    <w:basedOn w:val="a2"/>
    <w:rsid w:val="00346839"/>
    <w:rPr>
      <w:sz w:val="16"/>
      <w:szCs w:val="16"/>
    </w:rPr>
  </w:style>
  <w:style w:type="character" w:customStyle="1" w:styleId="312">
    <w:name w:val="Основной текст с отступом 3 Знак1"/>
    <w:link w:val="34"/>
    <w:rsid w:val="00346839"/>
    <w:rPr>
      <w:rFonts w:ascii="Times New Roman" w:eastAsia="Times New Roman" w:hAnsi="Times New Roman" w:cs="Times New Roman"/>
      <w:sz w:val="24"/>
      <w:szCs w:val="24"/>
    </w:rPr>
  </w:style>
  <w:style w:type="paragraph" w:styleId="aff">
    <w:name w:val="Document Map"/>
    <w:basedOn w:val="a1"/>
    <w:link w:val="aff0"/>
    <w:rsid w:val="00346839"/>
    <w:pPr>
      <w:shd w:val="clear" w:color="auto" w:fill="000080"/>
      <w:spacing w:after="0" w:line="240" w:lineRule="auto"/>
    </w:pPr>
    <w:rPr>
      <w:rFonts w:ascii="Tahoma" w:eastAsia="Times New Roman" w:hAnsi="Tahoma" w:cs="Tahoma"/>
      <w:sz w:val="24"/>
      <w:szCs w:val="24"/>
    </w:rPr>
  </w:style>
  <w:style w:type="character" w:customStyle="1" w:styleId="aff0">
    <w:name w:val="Схема документа Знак"/>
    <w:basedOn w:val="a2"/>
    <w:link w:val="aff"/>
    <w:rsid w:val="00346839"/>
    <w:rPr>
      <w:rFonts w:ascii="Tahoma" w:eastAsia="Times New Roman" w:hAnsi="Tahoma" w:cs="Tahoma"/>
      <w:sz w:val="24"/>
      <w:szCs w:val="24"/>
      <w:shd w:val="clear" w:color="auto" w:fill="000080"/>
    </w:rPr>
  </w:style>
  <w:style w:type="character" w:styleId="aff1">
    <w:name w:val="page number"/>
    <w:basedOn w:val="a2"/>
    <w:rsid w:val="00346839"/>
  </w:style>
  <w:style w:type="character" w:customStyle="1" w:styleId="aff2">
    <w:name w:val="Гипертекстовая ссылка"/>
    <w:rsid w:val="00346839"/>
    <w:rPr>
      <w:color w:val="008000"/>
      <w:u w:val="single"/>
    </w:rPr>
  </w:style>
  <w:style w:type="paragraph" w:customStyle="1" w:styleId="aff3">
    <w:name w:val="Заголовок статьи"/>
    <w:basedOn w:val="a1"/>
    <w:next w:val="a1"/>
    <w:rsid w:val="00346839"/>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character" w:customStyle="1" w:styleId="aff4">
    <w:name w:val="Символ сноски"/>
    <w:rsid w:val="00346839"/>
    <w:rPr>
      <w:vertAlign w:val="superscript"/>
    </w:rPr>
  </w:style>
  <w:style w:type="paragraph" w:customStyle="1" w:styleId="aff5">
    <w:name w:val="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28">
    <w:name w:val="Знак2"/>
    <w:basedOn w:val="a1"/>
    <w:rsid w:val="00346839"/>
    <w:pPr>
      <w:spacing w:after="160" w:line="240" w:lineRule="exact"/>
    </w:pPr>
    <w:rPr>
      <w:rFonts w:ascii="Verdana" w:eastAsia="Times New Roman" w:hAnsi="Verdana" w:cs="Verdana"/>
      <w:sz w:val="20"/>
      <w:szCs w:val="20"/>
      <w:lang w:val="en-US" w:eastAsia="en-US"/>
    </w:rPr>
  </w:style>
  <w:style w:type="paragraph" w:customStyle="1" w:styleId="18">
    <w:name w:val="Знак1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19">
    <w:name w:val="Основной текст с отступом1"/>
    <w:basedOn w:val="a1"/>
    <w:rsid w:val="00346839"/>
    <w:pPr>
      <w:spacing w:after="0" w:line="240" w:lineRule="auto"/>
      <w:jc w:val="both"/>
    </w:pPr>
    <w:rPr>
      <w:rFonts w:ascii="Times New Roman" w:eastAsia="Times New Roman" w:hAnsi="Times New Roman" w:cs="Times New Roman"/>
      <w:sz w:val="28"/>
      <w:szCs w:val="28"/>
    </w:rPr>
  </w:style>
  <w:style w:type="paragraph" w:customStyle="1" w:styleId="29">
    <w:name w:val="Стиль2"/>
    <w:basedOn w:val="2a"/>
    <w:rsid w:val="00346839"/>
    <w:pPr>
      <w:keepNext/>
      <w:keepLines/>
      <w:widowControl w:val="0"/>
      <w:suppressLineNumbers/>
      <w:tabs>
        <w:tab w:val="clear" w:pos="3190"/>
        <w:tab w:val="num" w:pos="576"/>
      </w:tabs>
      <w:suppressAutoHyphens/>
      <w:spacing w:after="60"/>
      <w:ind w:left="576" w:hanging="576"/>
    </w:pPr>
    <w:rPr>
      <w:b/>
      <w:szCs w:val="20"/>
    </w:rPr>
  </w:style>
  <w:style w:type="paragraph" w:styleId="2a">
    <w:name w:val="List Number 2"/>
    <w:basedOn w:val="a1"/>
    <w:rsid w:val="00346839"/>
    <w:pPr>
      <w:tabs>
        <w:tab w:val="num" w:pos="3190"/>
      </w:tabs>
      <w:spacing w:after="0" w:line="240" w:lineRule="auto"/>
      <w:ind w:left="3190" w:hanging="360"/>
      <w:jc w:val="both"/>
    </w:pPr>
    <w:rPr>
      <w:rFonts w:ascii="Times New Roman" w:eastAsia="Times New Roman" w:hAnsi="Times New Roman" w:cs="Times New Roman"/>
      <w:sz w:val="24"/>
      <w:szCs w:val="24"/>
    </w:rPr>
  </w:style>
  <w:style w:type="paragraph" w:customStyle="1" w:styleId="36">
    <w:name w:val="Стиль3 Знак"/>
    <w:basedOn w:val="21"/>
    <w:rsid w:val="00346839"/>
    <w:pPr>
      <w:widowControl w:val="0"/>
      <w:tabs>
        <w:tab w:val="num" w:pos="360"/>
      </w:tabs>
      <w:adjustRightInd w:val="0"/>
      <w:spacing w:after="0" w:line="240" w:lineRule="auto"/>
      <w:jc w:val="both"/>
      <w:textAlignment w:val="baseline"/>
    </w:pPr>
    <w:rPr>
      <w:rFonts w:eastAsia="Times New Roman"/>
      <w:sz w:val="24"/>
      <w:szCs w:val="20"/>
      <w:lang w:eastAsia="ru-RU"/>
    </w:rPr>
  </w:style>
  <w:style w:type="paragraph" w:customStyle="1" w:styleId="ConsNormal">
    <w:name w:val="ConsNormal"/>
    <w:link w:val="ConsNormal0"/>
    <w:rsid w:val="0034683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rPr>
  </w:style>
  <w:style w:type="paragraph" w:styleId="2b">
    <w:name w:val="toc 2"/>
    <w:basedOn w:val="a1"/>
    <w:next w:val="a1"/>
    <w:autoRedefine/>
    <w:rsid w:val="00346839"/>
    <w:pPr>
      <w:tabs>
        <w:tab w:val="left" w:pos="720"/>
        <w:tab w:val="right" w:leader="dot" w:pos="9720"/>
      </w:tabs>
      <w:spacing w:after="0" w:line="240" w:lineRule="auto"/>
      <w:ind w:left="240"/>
    </w:pPr>
    <w:rPr>
      <w:rFonts w:ascii="Times New Roman" w:eastAsia="Times New Roman" w:hAnsi="Times New Roman" w:cs="Times New Roman"/>
      <w:smallCaps/>
      <w:noProof/>
      <w:sz w:val="20"/>
      <w:szCs w:val="20"/>
    </w:rPr>
  </w:style>
  <w:style w:type="paragraph" w:styleId="2c">
    <w:name w:val="List Bullet 2"/>
    <w:basedOn w:val="a1"/>
    <w:autoRedefine/>
    <w:rsid w:val="00346839"/>
    <w:pPr>
      <w:tabs>
        <w:tab w:val="num" w:pos="643"/>
      </w:tabs>
      <w:spacing w:after="60" w:line="240" w:lineRule="auto"/>
      <w:ind w:left="643" w:hanging="360"/>
      <w:jc w:val="both"/>
    </w:pPr>
    <w:rPr>
      <w:rFonts w:ascii="Times New Roman" w:eastAsia="Times New Roman" w:hAnsi="Times New Roman" w:cs="Times New Roman"/>
      <w:sz w:val="24"/>
      <w:szCs w:val="20"/>
    </w:rPr>
  </w:style>
  <w:style w:type="paragraph" w:styleId="1a">
    <w:name w:val="toc 1"/>
    <w:basedOn w:val="a1"/>
    <w:next w:val="a1"/>
    <w:autoRedefine/>
    <w:rsid w:val="00346839"/>
    <w:pPr>
      <w:keepNext/>
      <w:keepLines/>
      <w:widowControl w:val="0"/>
      <w:suppressLineNumbers/>
      <w:tabs>
        <w:tab w:val="right" w:leader="dot" w:pos="9720"/>
      </w:tabs>
      <w:suppressAutoHyphens/>
      <w:spacing w:before="120" w:after="120" w:line="240" w:lineRule="auto"/>
      <w:jc w:val="both"/>
    </w:pPr>
    <w:rPr>
      <w:rFonts w:ascii="Times New Roman" w:eastAsia="Times New Roman" w:hAnsi="Times New Roman" w:cs="Times New Roman"/>
      <w:bCs/>
      <w:caps/>
      <w:sz w:val="24"/>
      <w:szCs w:val="24"/>
    </w:rPr>
  </w:style>
  <w:style w:type="paragraph" w:styleId="37">
    <w:name w:val="toc 3"/>
    <w:basedOn w:val="a1"/>
    <w:next w:val="a1"/>
    <w:autoRedefine/>
    <w:rsid w:val="00346839"/>
    <w:pPr>
      <w:tabs>
        <w:tab w:val="left" w:pos="1200"/>
        <w:tab w:val="right" w:leader="dot" w:pos="9720"/>
      </w:tabs>
      <w:spacing w:after="0" w:line="240" w:lineRule="auto"/>
      <w:ind w:left="480"/>
    </w:pPr>
    <w:rPr>
      <w:rFonts w:ascii="Times New Roman" w:eastAsia="Times New Roman" w:hAnsi="Times New Roman" w:cs="Times New Roman"/>
      <w:i/>
      <w:iCs/>
      <w:sz w:val="20"/>
      <w:szCs w:val="20"/>
    </w:rPr>
  </w:style>
  <w:style w:type="paragraph" w:styleId="42">
    <w:name w:val="toc 4"/>
    <w:basedOn w:val="a1"/>
    <w:next w:val="a1"/>
    <w:autoRedefine/>
    <w:rsid w:val="00346839"/>
    <w:pPr>
      <w:spacing w:after="0" w:line="240" w:lineRule="auto"/>
      <w:ind w:left="720"/>
      <w:jc w:val="both"/>
    </w:pPr>
    <w:rPr>
      <w:rFonts w:ascii="Times New Roman" w:eastAsia="Times New Roman" w:hAnsi="Times New Roman" w:cs="Times New Roman"/>
      <w:sz w:val="18"/>
      <w:szCs w:val="18"/>
    </w:rPr>
  </w:style>
  <w:style w:type="paragraph" w:styleId="51">
    <w:name w:val="toc 5"/>
    <w:basedOn w:val="a1"/>
    <w:next w:val="a1"/>
    <w:autoRedefine/>
    <w:rsid w:val="00346839"/>
    <w:pPr>
      <w:spacing w:after="0" w:line="240" w:lineRule="auto"/>
      <w:ind w:left="960"/>
      <w:jc w:val="both"/>
    </w:pPr>
    <w:rPr>
      <w:rFonts w:ascii="Times New Roman" w:eastAsia="Times New Roman" w:hAnsi="Times New Roman" w:cs="Times New Roman"/>
      <w:sz w:val="18"/>
      <w:szCs w:val="18"/>
    </w:rPr>
  </w:style>
  <w:style w:type="paragraph" w:styleId="61">
    <w:name w:val="toc 6"/>
    <w:basedOn w:val="a1"/>
    <w:next w:val="a1"/>
    <w:autoRedefine/>
    <w:rsid w:val="00346839"/>
    <w:pPr>
      <w:spacing w:after="0" w:line="240" w:lineRule="auto"/>
      <w:ind w:left="1200"/>
      <w:jc w:val="both"/>
    </w:pPr>
    <w:rPr>
      <w:rFonts w:ascii="Times New Roman" w:eastAsia="Times New Roman" w:hAnsi="Times New Roman" w:cs="Times New Roman"/>
      <w:sz w:val="18"/>
      <w:szCs w:val="18"/>
    </w:rPr>
  </w:style>
  <w:style w:type="paragraph" w:styleId="71">
    <w:name w:val="toc 7"/>
    <w:basedOn w:val="a1"/>
    <w:next w:val="a1"/>
    <w:autoRedefine/>
    <w:rsid w:val="00346839"/>
    <w:pPr>
      <w:spacing w:after="0" w:line="240" w:lineRule="auto"/>
      <w:ind w:left="1440"/>
      <w:jc w:val="both"/>
    </w:pPr>
    <w:rPr>
      <w:rFonts w:ascii="Times New Roman" w:eastAsia="Times New Roman" w:hAnsi="Times New Roman" w:cs="Times New Roman"/>
      <w:sz w:val="18"/>
      <w:szCs w:val="18"/>
    </w:rPr>
  </w:style>
  <w:style w:type="paragraph" w:styleId="81">
    <w:name w:val="toc 8"/>
    <w:basedOn w:val="a1"/>
    <w:next w:val="a1"/>
    <w:autoRedefine/>
    <w:rsid w:val="00346839"/>
    <w:pPr>
      <w:spacing w:after="0" w:line="240" w:lineRule="auto"/>
      <w:ind w:left="1680"/>
      <w:jc w:val="both"/>
    </w:pPr>
    <w:rPr>
      <w:rFonts w:ascii="Times New Roman" w:eastAsia="Times New Roman" w:hAnsi="Times New Roman" w:cs="Times New Roman"/>
      <w:sz w:val="18"/>
      <w:szCs w:val="18"/>
    </w:rPr>
  </w:style>
  <w:style w:type="paragraph" w:styleId="91">
    <w:name w:val="toc 9"/>
    <w:basedOn w:val="a1"/>
    <w:next w:val="a1"/>
    <w:autoRedefine/>
    <w:rsid w:val="00346839"/>
    <w:pPr>
      <w:spacing w:after="0" w:line="240" w:lineRule="auto"/>
      <w:ind w:left="1920"/>
      <w:jc w:val="both"/>
    </w:pPr>
    <w:rPr>
      <w:rFonts w:ascii="Times New Roman" w:eastAsia="Times New Roman" w:hAnsi="Times New Roman" w:cs="Times New Roman"/>
      <w:sz w:val="18"/>
      <w:szCs w:val="18"/>
    </w:rPr>
  </w:style>
  <w:style w:type="paragraph" w:styleId="aff6">
    <w:name w:val="Plain Text"/>
    <w:basedOn w:val="a1"/>
    <w:link w:val="aff7"/>
    <w:rsid w:val="00346839"/>
    <w:pPr>
      <w:spacing w:after="0" w:line="240" w:lineRule="auto"/>
      <w:jc w:val="both"/>
    </w:pPr>
    <w:rPr>
      <w:rFonts w:ascii="Courier New" w:eastAsia="Times New Roman" w:hAnsi="Courier New" w:cs="Courier New"/>
      <w:sz w:val="20"/>
      <w:szCs w:val="20"/>
    </w:rPr>
  </w:style>
  <w:style w:type="character" w:customStyle="1" w:styleId="aff7">
    <w:name w:val="Текст Знак"/>
    <w:basedOn w:val="a2"/>
    <w:link w:val="aff6"/>
    <w:rsid w:val="00346839"/>
    <w:rPr>
      <w:rFonts w:ascii="Courier New" w:eastAsia="Times New Roman" w:hAnsi="Courier New" w:cs="Courier New"/>
      <w:sz w:val="20"/>
      <w:szCs w:val="20"/>
    </w:rPr>
  </w:style>
  <w:style w:type="paragraph" w:styleId="38">
    <w:name w:val="List Bullet 3"/>
    <w:basedOn w:val="a1"/>
    <w:autoRedefine/>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3">
    <w:name w:val="List Bullet 4"/>
    <w:basedOn w:val="a1"/>
    <w:autoRedefine/>
    <w:rsid w:val="00346839"/>
    <w:pPr>
      <w:tabs>
        <w:tab w:val="num" w:pos="360"/>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2">
    <w:name w:val="List Bullet 5"/>
    <w:basedOn w:val="a1"/>
    <w:autoRedefine/>
    <w:rsid w:val="00346839"/>
    <w:pPr>
      <w:tabs>
        <w:tab w:val="num" w:pos="360"/>
        <w:tab w:val="num" w:pos="1492"/>
      </w:tabs>
      <w:spacing w:after="60" w:line="240" w:lineRule="auto"/>
      <w:ind w:left="1492" w:hanging="360"/>
      <w:jc w:val="both"/>
    </w:pPr>
    <w:rPr>
      <w:rFonts w:ascii="Times New Roman" w:eastAsia="Times New Roman" w:hAnsi="Times New Roman" w:cs="Times New Roman"/>
      <w:sz w:val="24"/>
      <w:szCs w:val="20"/>
    </w:rPr>
  </w:style>
  <w:style w:type="paragraph" w:styleId="aff8">
    <w:name w:val="List Number"/>
    <w:basedOn w:val="a1"/>
    <w:rsid w:val="00346839"/>
    <w:pPr>
      <w:tabs>
        <w:tab w:val="num" w:pos="360"/>
      </w:tabs>
      <w:spacing w:after="60" w:line="240" w:lineRule="auto"/>
      <w:ind w:left="360" w:hanging="360"/>
      <w:jc w:val="both"/>
    </w:pPr>
    <w:rPr>
      <w:rFonts w:ascii="Times New Roman" w:eastAsia="Times New Roman" w:hAnsi="Times New Roman" w:cs="Times New Roman"/>
      <w:sz w:val="24"/>
      <w:szCs w:val="20"/>
    </w:rPr>
  </w:style>
  <w:style w:type="paragraph" w:styleId="39">
    <w:name w:val="List Number 3"/>
    <w:basedOn w:val="a1"/>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4">
    <w:name w:val="List Number 4"/>
    <w:basedOn w:val="a1"/>
    <w:rsid w:val="00346839"/>
    <w:pPr>
      <w:tabs>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3">
    <w:name w:val="List Number 5"/>
    <w:basedOn w:val="a1"/>
    <w:rsid w:val="00346839"/>
    <w:pPr>
      <w:tabs>
        <w:tab w:val="num" w:pos="1492"/>
      </w:tabs>
      <w:spacing w:after="60" w:line="240" w:lineRule="auto"/>
      <w:ind w:left="1492" w:hanging="360"/>
      <w:jc w:val="both"/>
    </w:pPr>
    <w:rPr>
      <w:rFonts w:ascii="Times New Roman" w:eastAsia="Times New Roman" w:hAnsi="Times New Roman" w:cs="Times New Roman"/>
      <w:sz w:val="24"/>
      <w:szCs w:val="20"/>
    </w:rPr>
  </w:style>
  <w:style w:type="paragraph" w:customStyle="1" w:styleId="aff9">
    <w:name w:val="Раздел"/>
    <w:basedOn w:val="a1"/>
    <w:semiHidden/>
    <w:rsid w:val="00346839"/>
    <w:pPr>
      <w:tabs>
        <w:tab w:val="num" w:pos="1440"/>
      </w:tabs>
      <w:spacing w:before="120" w:after="120" w:line="240" w:lineRule="auto"/>
      <w:ind w:left="720" w:hanging="720"/>
      <w:jc w:val="center"/>
    </w:pPr>
    <w:rPr>
      <w:rFonts w:ascii="Arial Narrow" w:eastAsia="Times New Roman" w:hAnsi="Arial Narrow" w:cs="Times New Roman"/>
      <w:b/>
      <w:sz w:val="28"/>
      <w:szCs w:val="20"/>
    </w:rPr>
  </w:style>
  <w:style w:type="paragraph" w:customStyle="1" w:styleId="3a">
    <w:name w:val="Раздел 3"/>
    <w:basedOn w:val="a1"/>
    <w:semiHidden/>
    <w:rsid w:val="00346839"/>
    <w:pPr>
      <w:tabs>
        <w:tab w:val="num" w:pos="360"/>
      </w:tabs>
      <w:spacing w:before="120" w:after="120" w:line="240" w:lineRule="auto"/>
      <w:ind w:left="360" w:hanging="360"/>
      <w:jc w:val="center"/>
    </w:pPr>
    <w:rPr>
      <w:rFonts w:ascii="Times New Roman" w:eastAsia="Times New Roman" w:hAnsi="Times New Roman" w:cs="Times New Roman"/>
      <w:b/>
      <w:sz w:val="24"/>
      <w:szCs w:val="20"/>
    </w:rPr>
  </w:style>
  <w:style w:type="paragraph" w:customStyle="1" w:styleId="affa">
    <w:name w:val="Условия контракта"/>
    <w:basedOn w:val="a1"/>
    <w:semiHidden/>
    <w:rsid w:val="00346839"/>
    <w:pPr>
      <w:tabs>
        <w:tab w:val="num" w:pos="567"/>
      </w:tabs>
      <w:spacing w:before="240" w:after="120" w:line="240" w:lineRule="auto"/>
      <w:ind w:left="567" w:hanging="567"/>
      <w:jc w:val="both"/>
    </w:pPr>
    <w:rPr>
      <w:rFonts w:ascii="Times New Roman" w:eastAsia="Times New Roman" w:hAnsi="Times New Roman" w:cs="Times New Roman"/>
      <w:b/>
      <w:sz w:val="24"/>
      <w:szCs w:val="20"/>
    </w:rPr>
  </w:style>
  <w:style w:type="paragraph" w:customStyle="1" w:styleId="Instruction">
    <w:name w:val="Instruction"/>
    <w:basedOn w:val="26"/>
    <w:semiHidden/>
    <w:rsid w:val="00346839"/>
    <w:pPr>
      <w:tabs>
        <w:tab w:val="num" w:pos="360"/>
        <w:tab w:val="num" w:pos="567"/>
      </w:tabs>
      <w:spacing w:before="180" w:after="60"/>
      <w:ind w:left="567" w:hanging="567"/>
      <w:jc w:val="both"/>
    </w:pPr>
  </w:style>
  <w:style w:type="paragraph" w:customStyle="1" w:styleId="3b">
    <w:name w:val="Стиль3"/>
    <w:basedOn w:val="21"/>
    <w:rsid w:val="00346839"/>
    <w:pPr>
      <w:widowControl w:val="0"/>
      <w:tabs>
        <w:tab w:val="num" w:pos="1307"/>
      </w:tabs>
      <w:adjustRightInd w:val="0"/>
      <w:spacing w:after="0" w:line="240" w:lineRule="auto"/>
      <w:ind w:left="1080"/>
      <w:jc w:val="both"/>
      <w:textAlignment w:val="baseline"/>
    </w:pPr>
    <w:rPr>
      <w:rFonts w:eastAsia="Times New Roman"/>
      <w:sz w:val="24"/>
      <w:szCs w:val="20"/>
      <w:lang w:eastAsia="ru-RU"/>
    </w:rPr>
  </w:style>
  <w:style w:type="paragraph" w:customStyle="1" w:styleId="2-11">
    <w:name w:val="содержание2-11"/>
    <w:basedOn w:val="a1"/>
    <w:rsid w:val="00346839"/>
    <w:pPr>
      <w:spacing w:after="60" w:line="240" w:lineRule="auto"/>
      <w:jc w:val="both"/>
    </w:pPr>
    <w:rPr>
      <w:rFonts w:ascii="Times New Roman" w:eastAsia="Times New Roman" w:hAnsi="Times New Roman" w:cs="Times New Roman"/>
      <w:sz w:val="24"/>
      <w:szCs w:val="24"/>
    </w:rPr>
  </w:style>
  <w:style w:type="paragraph" w:styleId="affb">
    <w:name w:val="List Bullet"/>
    <w:basedOn w:val="a1"/>
    <w:autoRedefine/>
    <w:rsid w:val="00346839"/>
    <w:pPr>
      <w:widowControl w:val="0"/>
      <w:spacing w:after="60" w:line="240" w:lineRule="auto"/>
      <w:jc w:val="both"/>
    </w:pPr>
    <w:rPr>
      <w:rFonts w:ascii="Times New Roman" w:eastAsia="Times New Roman" w:hAnsi="Times New Roman" w:cs="Times New Roman"/>
      <w:sz w:val="24"/>
      <w:szCs w:val="24"/>
    </w:rPr>
  </w:style>
  <w:style w:type="paragraph" w:customStyle="1" w:styleId="2d">
    <w:name w:val="Заголовок 2 со списком"/>
    <w:basedOn w:val="2"/>
    <w:next w:val="a1"/>
    <w:link w:val="2e"/>
    <w:rsid w:val="00346839"/>
    <w:pPr>
      <w:widowControl/>
      <w:numPr>
        <w:ilvl w:val="0"/>
        <w:numId w:val="0"/>
      </w:numPr>
      <w:tabs>
        <w:tab w:val="num" w:pos="360"/>
      </w:tabs>
      <w:autoSpaceDE/>
      <w:spacing w:line="360" w:lineRule="auto"/>
      <w:ind w:left="360" w:hanging="360"/>
      <w:jc w:val="center"/>
    </w:pPr>
    <w:rPr>
      <w:rFonts w:eastAsia="Arial Unicode MS"/>
      <w:b w:val="0"/>
      <w:sz w:val="24"/>
      <w:szCs w:val="24"/>
    </w:rPr>
  </w:style>
  <w:style w:type="character" w:customStyle="1" w:styleId="2e">
    <w:name w:val="Заголовок 2 со списком Знак"/>
    <w:link w:val="2d"/>
    <w:rsid w:val="00346839"/>
    <w:rPr>
      <w:rFonts w:ascii="Times New Roman" w:eastAsia="Arial Unicode MS" w:hAnsi="Times New Roman" w:cs="Times New Roman"/>
      <w:bCs/>
      <w:sz w:val="24"/>
      <w:szCs w:val="24"/>
    </w:rPr>
  </w:style>
  <w:style w:type="paragraph" w:customStyle="1" w:styleId="3c">
    <w:name w:val="Заголовок 3 со списком"/>
    <w:basedOn w:val="30"/>
    <w:link w:val="3d"/>
    <w:rsid w:val="00346839"/>
    <w:pPr>
      <w:keepLines w:val="0"/>
      <w:tabs>
        <w:tab w:val="num" w:pos="1080"/>
      </w:tabs>
      <w:spacing w:before="240" w:after="60"/>
      <w:ind w:left="1080" w:hanging="360"/>
      <w:jc w:val="both"/>
    </w:pPr>
    <w:rPr>
      <w:rFonts w:ascii="Arial" w:hAnsi="Arial"/>
      <w:b/>
      <w:bCs/>
      <w:color w:val="auto"/>
      <w:szCs w:val="26"/>
    </w:rPr>
  </w:style>
  <w:style w:type="character" w:customStyle="1" w:styleId="3d">
    <w:name w:val="Заголовок 3 со списком Знак"/>
    <w:link w:val="3c"/>
    <w:rsid w:val="00346839"/>
    <w:rPr>
      <w:rFonts w:ascii="Arial" w:eastAsia="Times New Roman" w:hAnsi="Arial" w:cs="Times New Roman"/>
      <w:b/>
      <w:bCs/>
      <w:sz w:val="24"/>
      <w:szCs w:val="26"/>
    </w:rPr>
  </w:style>
  <w:style w:type="paragraph" w:customStyle="1" w:styleId="affc">
    <w:name w:val="текст таблицы"/>
    <w:basedOn w:val="a1"/>
    <w:rsid w:val="00346839"/>
    <w:pPr>
      <w:spacing w:before="120" w:after="0" w:line="240" w:lineRule="auto"/>
      <w:ind w:right="-102"/>
      <w:jc w:val="both"/>
    </w:pPr>
    <w:rPr>
      <w:rFonts w:ascii="Times New Roman" w:eastAsia="Times New Roman" w:hAnsi="Times New Roman" w:cs="Times New Roman"/>
      <w:sz w:val="24"/>
      <w:szCs w:val="24"/>
    </w:rPr>
  </w:style>
  <w:style w:type="paragraph" w:customStyle="1" w:styleId="affd">
    <w:name w:val="ТЛ_Заказчик"/>
    <w:basedOn w:val="a1"/>
    <w:link w:val="affe"/>
    <w:qFormat/>
    <w:rsid w:val="00346839"/>
    <w:pPr>
      <w:spacing w:after="0" w:line="240" w:lineRule="auto"/>
      <w:jc w:val="center"/>
    </w:pPr>
    <w:rPr>
      <w:rFonts w:ascii="Times New Roman" w:eastAsia="Times New Roman" w:hAnsi="Times New Roman" w:cs="Times New Roman"/>
      <w:sz w:val="28"/>
      <w:szCs w:val="28"/>
    </w:rPr>
  </w:style>
  <w:style w:type="character" w:customStyle="1" w:styleId="affe">
    <w:name w:val="ТЛ_Заказчик Знак"/>
    <w:link w:val="affd"/>
    <w:rsid w:val="00346839"/>
    <w:rPr>
      <w:rFonts w:ascii="Times New Roman" w:eastAsia="Times New Roman" w:hAnsi="Times New Roman" w:cs="Times New Roman"/>
      <w:sz w:val="28"/>
      <w:szCs w:val="28"/>
    </w:rPr>
  </w:style>
  <w:style w:type="paragraph" w:customStyle="1" w:styleId="afff">
    <w:name w:val="ТЛ_Утверждаю"/>
    <w:basedOn w:val="a1"/>
    <w:link w:val="afff0"/>
    <w:qFormat/>
    <w:rsid w:val="00346839"/>
    <w:pPr>
      <w:spacing w:after="0" w:line="240" w:lineRule="auto"/>
      <w:ind w:left="4860"/>
      <w:jc w:val="center"/>
    </w:pPr>
    <w:rPr>
      <w:rFonts w:ascii="Times New Roman" w:eastAsia="Times New Roman" w:hAnsi="Times New Roman" w:cs="Times New Roman"/>
      <w:sz w:val="28"/>
      <w:szCs w:val="28"/>
    </w:rPr>
  </w:style>
  <w:style w:type="character" w:customStyle="1" w:styleId="afff0">
    <w:name w:val="ТЛ_Утверждаю Знак"/>
    <w:link w:val="afff"/>
    <w:rsid w:val="00346839"/>
    <w:rPr>
      <w:rFonts w:ascii="Times New Roman" w:eastAsia="Times New Roman" w:hAnsi="Times New Roman" w:cs="Times New Roman"/>
      <w:sz w:val="28"/>
      <w:szCs w:val="28"/>
    </w:rPr>
  </w:style>
  <w:style w:type="paragraph" w:customStyle="1" w:styleId="afff1">
    <w:name w:val="ТЛ_Название"/>
    <w:basedOn w:val="a1"/>
    <w:link w:val="afff2"/>
    <w:qFormat/>
    <w:rsid w:val="00346839"/>
    <w:pPr>
      <w:spacing w:after="0" w:line="240" w:lineRule="auto"/>
      <w:jc w:val="center"/>
    </w:pPr>
    <w:rPr>
      <w:rFonts w:ascii="Times New Roman" w:eastAsia="Times New Roman" w:hAnsi="Times New Roman" w:cs="Times New Roman"/>
      <w:b/>
      <w:sz w:val="28"/>
      <w:szCs w:val="28"/>
    </w:rPr>
  </w:style>
  <w:style w:type="character" w:customStyle="1" w:styleId="afff2">
    <w:name w:val="ТЛ_Название Знак"/>
    <w:link w:val="afff1"/>
    <w:rsid w:val="00346839"/>
    <w:rPr>
      <w:rFonts w:ascii="Times New Roman" w:eastAsia="Times New Roman" w:hAnsi="Times New Roman" w:cs="Times New Roman"/>
      <w:b/>
      <w:sz w:val="28"/>
      <w:szCs w:val="28"/>
    </w:rPr>
  </w:style>
  <w:style w:type="paragraph" w:customStyle="1" w:styleId="afff3">
    <w:name w:val="ТЛ_Город и Дата"/>
    <w:basedOn w:val="a1"/>
    <w:link w:val="afff4"/>
    <w:qFormat/>
    <w:rsid w:val="00346839"/>
    <w:pPr>
      <w:spacing w:after="0" w:line="240" w:lineRule="auto"/>
      <w:jc w:val="center"/>
    </w:pPr>
    <w:rPr>
      <w:rFonts w:ascii="Times New Roman" w:eastAsia="Times New Roman" w:hAnsi="Times New Roman" w:cs="Times New Roman"/>
      <w:sz w:val="28"/>
      <w:szCs w:val="28"/>
    </w:rPr>
  </w:style>
  <w:style w:type="character" w:customStyle="1" w:styleId="afff4">
    <w:name w:val="ТЛ_Город и Дата Знак"/>
    <w:link w:val="afff3"/>
    <w:rsid w:val="00346839"/>
    <w:rPr>
      <w:rFonts w:ascii="Times New Roman" w:eastAsia="Times New Roman" w:hAnsi="Times New Roman" w:cs="Times New Roman"/>
      <w:sz w:val="28"/>
      <w:szCs w:val="28"/>
    </w:rPr>
  </w:style>
  <w:style w:type="paragraph" w:customStyle="1" w:styleId="afff5">
    <w:name w:val="АД_Наименование Разделов"/>
    <w:basedOn w:val="10"/>
    <w:link w:val="afff6"/>
    <w:qFormat/>
    <w:rsid w:val="00346839"/>
    <w:rPr>
      <w:sz w:val="28"/>
    </w:rPr>
  </w:style>
  <w:style w:type="character" w:customStyle="1" w:styleId="afff6">
    <w:name w:val="АД_Наименование Разделов Знак"/>
    <w:link w:val="afff5"/>
    <w:rsid w:val="00346839"/>
    <w:rPr>
      <w:rFonts w:ascii="Times New Roman" w:eastAsia="Times New Roman" w:hAnsi="Times New Roman" w:cs="Times New Roman"/>
      <w:b/>
      <w:kern w:val="28"/>
      <w:sz w:val="28"/>
      <w:szCs w:val="20"/>
    </w:rPr>
  </w:style>
  <w:style w:type="paragraph" w:customStyle="1" w:styleId="afff7">
    <w:name w:val="АД_Наименование главы с нумерацией"/>
    <w:basedOn w:val="2d"/>
    <w:link w:val="afff8"/>
    <w:qFormat/>
    <w:rsid w:val="00346839"/>
    <w:rPr>
      <w:b/>
    </w:rPr>
  </w:style>
  <w:style w:type="character" w:customStyle="1" w:styleId="afff8">
    <w:name w:val="АД_Глава Знак"/>
    <w:link w:val="afff7"/>
    <w:rsid w:val="00346839"/>
    <w:rPr>
      <w:rFonts w:ascii="Times New Roman" w:eastAsia="Arial Unicode MS" w:hAnsi="Times New Roman" w:cs="Times New Roman"/>
      <w:b/>
      <w:bCs/>
      <w:sz w:val="24"/>
      <w:szCs w:val="24"/>
    </w:rPr>
  </w:style>
  <w:style w:type="paragraph" w:customStyle="1" w:styleId="afff9">
    <w:name w:val="АД_Наименование главы без нумерации"/>
    <w:basedOn w:val="2"/>
    <w:link w:val="afffa"/>
    <w:qFormat/>
    <w:rsid w:val="00346839"/>
    <w:pPr>
      <w:widowControl/>
      <w:numPr>
        <w:ilvl w:val="0"/>
        <w:numId w:val="0"/>
      </w:numPr>
      <w:autoSpaceDE/>
      <w:jc w:val="center"/>
    </w:pPr>
    <w:rPr>
      <w:rFonts w:eastAsia="Arial Unicode MS"/>
      <w:sz w:val="24"/>
      <w:szCs w:val="24"/>
    </w:rPr>
  </w:style>
  <w:style w:type="character" w:customStyle="1" w:styleId="afffa">
    <w:name w:val="АД_Наименование главы без нумерации Знак"/>
    <w:link w:val="afff9"/>
    <w:rsid w:val="00346839"/>
    <w:rPr>
      <w:rFonts w:ascii="Times New Roman" w:eastAsia="Arial Unicode MS" w:hAnsi="Times New Roman" w:cs="Times New Roman"/>
      <w:b/>
      <w:bCs/>
      <w:sz w:val="24"/>
      <w:szCs w:val="24"/>
    </w:rPr>
  </w:style>
  <w:style w:type="paragraph" w:customStyle="1" w:styleId="afffb">
    <w:name w:val="АД_Нумерованный пункт"/>
    <w:basedOn w:val="3c"/>
    <w:link w:val="afffc"/>
    <w:qFormat/>
    <w:rsid w:val="00346839"/>
    <w:pPr>
      <w:tabs>
        <w:tab w:val="num" w:pos="720"/>
      </w:tabs>
      <w:ind w:left="720" w:hanging="720"/>
    </w:pPr>
    <w:rPr>
      <w:rFonts w:ascii="Times New Roman" w:hAnsi="Times New Roman"/>
    </w:rPr>
  </w:style>
  <w:style w:type="character" w:customStyle="1" w:styleId="afffc">
    <w:name w:val="АД_Нумерованный пункт Знак"/>
    <w:basedOn w:val="3d"/>
    <w:link w:val="afffb"/>
    <w:rsid w:val="00346839"/>
    <w:rPr>
      <w:rFonts w:ascii="Times New Roman" w:eastAsia="Times New Roman" w:hAnsi="Times New Roman" w:cs="Times New Roman"/>
      <w:b/>
      <w:bCs/>
      <w:sz w:val="24"/>
      <w:szCs w:val="26"/>
    </w:rPr>
  </w:style>
  <w:style w:type="paragraph" w:customStyle="1" w:styleId="afffd">
    <w:name w:val="АД_Нумерованный подпункт"/>
    <w:basedOn w:val="a1"/>
    <w:link w:val="afffe"/>
    <w:qFormat/>
    <w:rsid w:val="00346839"/>
    <w:pPr>
      <w:tabs>
        <w:tab w:val="left" w:pos="720"/>
        <w:tab w:val="num" w:pos="2160"/>
      </w:tabs>
      <w:spacing w:after="0" w:line="240" w:lineRule="auto"/>
      <w:ind w:left="720" w:hanging="720"/>
      <w:jc w:val="both"/>
    </w:pPr>
    <w:rPr>
      <w:rFonts w:ascii="Times New Roman" w:eastAsia="Times New Roman" w:hAnsi="Times New Roman" w:cs="Times New Roman"/>
      <w:sz w:val="24"/>
      <w:szCs w:val="24"/>
    </w:rPr>
  </w:style>
  <w:style w:type="character" w:customStyle="1" w:styleId="afffe">
    <w:name w:val="АД_Нумерованный подпункт Знак"/>
    <w:link w:val="afffd"/>
    <w:rsid w:val="00346839"/>
    <w:rPr>
      <w:rFonts w:ascii="Times New Roman" w:eastAsia="Times New Roman" w:hAnsi="Times New Roman" w:cs="Times New Roman"/>
      <w:sz w:val="24"/>
      <w:szCs w:val="24"/>
    </w:rPr>
  </w:style>
  <w:style w:type="paragraph" w:customStyle="1" w:styleId="affff">
    <w:name w:val="АД_Основной текст"/>
    <w:basedOn w:val="a1"/>
    <w:link w:val="affff0"/>
    <w:qFormat/>
    <w:rsid w:val="00346839"/>
    <w:pPr>
      <w:spacing w:after="0" w:line="240" w:lineRule="auto"/>
      <w:ind w:firstLine="567"/>
      <w:jc w:val="both"/>
    </w:pPr>
    <w:rPr>
      <w:rFonts w:ascii="Times New Roman" w:eastAsia="Times New Roman" w:hAnsi="Times New Roman" w:cs="Times New Roman"/>
      <w:sz w:val="24"/>
      <w:szCs w:val="24"/>
    </w:rPr>
  </w:style>
  <w:style w:type="character" w:customStyle="1" w:styleId="affff0">
    <w:name w:val="АД_Основной текст Знак"/>
    <w:link w:val="affff"/>
    <w:rsid w:val="00346839"/>
    <w:rPr>
      <w:rFonts w:ascii="Times New Roman" w:eastAsia="Times New Roman" w:hAnsi="Times New Roman" w:cs="Times New Roman"/>
      <w:sz w:val="24"/>
      <w:szCs w:val="24"/>
    </w:rPr>
  </w:style>
  <w:style w:type="paragraph" w:customStyle="1" w:styleId="1b">
    <w:name w:val="Стиль АД_Список 1"/>
    <w:aliases w:val="2,3 + полужирный курсив"/>
    <w:basedOn w:val="a1"/>
    <w:rsid w:val="00346839"/>
    <w:pPr>
      <w:tabs>
        <w:tab w:val="left" w:pos="720"/>
        <w:tab w:val="num" w:pos="2160"/>
      </w:tabs>
      <w:spacing w:after="0" w:line="240" w:lineRule="auto"/>
      <w:ind w:left="2160" w:hanging="720"/>
      <w:jc w:val="both"/>
    </w:pPr>
    <w:rPr>
      <w:rFonts w:ascii="Times New Roman" w:eastAsia="Times New Roman" w:hAnsi="Times New Roman" w:cs="Times New Roman"/>
      <w:b/>
      <w:bCs/>
      <w:i/>
      <w:iCs/>
      <w:sz w:val="24"/>
      <w:szCs w:val="24"/>
    </w:rPr>
  </w:style>
  <w:style w:type="paragraph" w:customStyle="1" w:styleId="affff1">
    <w:name w:val="АД_Заголовки таблиц"/>
    <w:basedOn w:val="a1"/>
    <w:qFormat/>
    <w:rsid w:val="00346839"/>
    <w:pPr>
      <w:spacing w:after="0" w:line="240" w:lineRule="auto"/>
      <w:jc w:val="center"/>
    </w:pPr>
    <w:rPr>
      <w:rFonts w:ascii="Times New Roman" w:eastAsia="Times New Roman" w:hAnsi="Times New Roman" w:cs="Times New Roman"/>
      <w:b/>
      <w:bCs/>
      <w:sz w:val="24"/>
      <w:szCs w:val="24"/>
    </w:rPr>
  </w:style>
  <w:style w:type="paragraph" w:styleId="affff2">
    <w:name w:val="TOC Heading"/>
    <w:basedOn w:val="10"/>
    <w:next w:val="a1"/>
    <w:qFormat/>
    <w:rsid w:val="00346839"/>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affff3">
    <w:name w:val="АД_Основной текст по центру полужирный"/>
    <w:basedOn w:val="a1"/>
    <w:link w:val="affff4"/>
    <w:qFormat/>
    <w:rsid w:val="00346839"/>
    <w:pPr>
      <w:spacing w:after="0" w:line="240" w:lineRule="auto"/>
      <w:ind w:firstLine="567"/>
      <w:jc w:val="center"/>
    </w:pPr>
    <w:rPr>
      <w:rFonts w:ascii="Times New Roman" w:eastAsia="Times New Roman" w:hAnsi="Times New Roman" w:cs="Times New Roman"/>
      <w:b/>
      <w:sz w:val="24"/>
      <w:szCs w:val="24"/>
    </w:rPr>
  </w:style>
  <w:style w:type="character" w:customStyle="1" w:styleId="affff4">
    <w:name w:val="АД_Основной текст по центру полужирный Знак"/>
    <w:link w:val="affff3"/>
    <w:rsid w:val="00346839"/>
    <w:rPr>
      <w:rFonts w:ascii="Times New Roman" w:eastAsia="Times New Roman" w:hAnsi="Times New Roman" w:cs="Times New Roman"/>
      <w:b/>
      <w:sz w:val="24"/>
      <w:szCs w:val="24"/>
    </w:rPr>
  </w:style>
  <w:style w:type="paragraph" w:customStyle="1" w:styleId="3e">
    <w:name w:val="АД_Текст отступ 3"/>
    <w:aliases w:val="25"/>
    <w:basedOn w:val="a1"/>
    <w:link w:val="3f"/>
    <w:qFormat/>
    <w:rsid w:val="00346839"/>
    <w:pPr>
      <w:spacing w:after="0" w:line="240" w:lineRule="auto"/>
      <w:ind w:left="1418"/>
      <w:jc w:val="both"/>
    </w:pPr>
    <w:rPr>
      <w:rFonts w:ascii="Times New Roman" w:eastAsia="Times New Roman" w:hAnsi="Times New Roman" w:cs="Times New Roman"/>
      <w:sz w:val="24"/>
      <w:szCs w:val="24"/>
    </w:rPr>
  </w:style>
  <w:style w:type="character" w:customStyle="1" w:styleId="3f">
    <w:name w:val="АД_Текст отступ 3 Знак"/>
    <w:aliases w:val="25 Знак"/>
    <w:link w:val="3e"/>
    <w:rsid w:val="00346839"/>
    <w:rPr>
      <w:rFonts w:ascii="Times New Roman" w:eastAsia="Times New Roman" w:hAnsi="Times New Roman" w:cs="Times New Roman"/>
      <w:sz w:val="24"/>
      <w:szCs w:val="24"/>
    </w:rPr>
  </w:style>
  <w:style w:type="paragraph" w:customStyle="1" w:styleId="45">
    <w:name w:val="АД_Нумерованный подпункт 4 уровня"/>
    <w:basedOn w:val="afffd"/>
    <w:link w:val="46"/>
    <w:qFormat/>
    <w:rsid w:val="00346839"/>
    <w:pPr>
      <w:tabs>
        <w:tab w:val="clear" w:pos="720"/>
        <w:tab w:val="clear" w:pos="2160"/>
        <w:tab w:val="num" w:pos="993"/>
      </w:tabs>
      <w:ind w:left="993" w:hanging="993"/>
    </w:pPr>
  </w:style>
  <w:style w:type="character" w:customStyle="1" w:styleId="46">
    <w:name w:val="АД_Нумерованный подпункт 4 уровня Знак"/>
    <w:basedOn w:val="afffe"/>
    <w:link w:val="45"/>
    <w:rsid w:val="00346839"/>
    <w:rPr>
      <w:rFonts w:ascii="Times New Roman" w:eastAsia="Times New Roman" w:hAnsi="Times New Roman" w:cs="Times New Roman"/>
      <w:sz w:val="24"/>
      <w:szCs w:val="24"/>
    </w:rPr>
  </w:style>
  <w:style w:type="paragraph" w:customStyle="1" w:styleId="affff5">
    <w:name w:val="АД_Список абв"/>
    <w:basedOn w:val="a1"/>
    <w:rsid w:val="00346839"/>
    <w:pPr>
      <w:spacing w:after="0" w:line="240" w:lineRule="auto"/>
      <w:ind w:left="1429" w:hanging="360"/>
      <w:jc w:val="both"/>
    </w:pPr>
    <w:rPr>
      <w:rFonts w:ascii="Times New Roman" w:eastAsia="Times New Roman" w:hAnsi="Times New Roman" w:cs="Times New Roman"/>
      <w:sz w:val="24"/>
      <w:szCs w:val="24"/>
    </w:rPr>
  </w:style>
  <w:style w:type="paragraph" w:styleId="affff6">
    <w:name w:val="Block Text"/>
    <w:basedOn w:val="a1"/>
    <w:rsid w:val="00346839"/>
    <w:pPr>
      <w:spacing w:after="120" w:line="240" w:lineRule="auto"/>
      <w:ind w:left="1440" w:right="1440"/>
      <w:jc w:val="both"/>
    </w:pPr>
    <w:rPr>
      <w:rFonts w:ascii="Times New Roman" w:eastAsia="Times New Roman" w:hAnsi="Times New Roman" w:cs="Times New Roman"/>
      <w:sz w:val="24"/>
      <w:szCs w:val="20"/>
    </w:rPr>
  </w:style>
  <w:style w:type="paragraph" w:customStyle="1" w:styleId="Heading">
    <w:name w:val="Heading"/>
    <w:rsid w:val="00346839"/>
    <w:pPr>
      <w:spacing w:after="0" w:line="240" w:lineRule="auto"/>
    </w:pPr>
    <w:rPr>
      <w:rFonts w:ascii="Arial" w:eastAsia="Times New Roman" w:hAnsi="Arial" w:cs="Times New Roman"/>
      <w:b/>
      <w:snapToGrid w:val="0"/>
      <w:szCs w:val="20"/>
    </w:rPr>
  </w:style>
  <w:style w:type="paragraph" w:customStyle="1" w:styleId="WW-2">
    <w:name w:val="WW-Основной текст с отступом 2"/>
    <w:basedOn w:val="a1"/>
    <w:rsid w:val="00346839"/>
    <w:pPr>
      <w:suppressAutoHyphens/>
      <w:spacing w:after="0" w:line="240" w:lineRule="auto"/>
      <w:ind w:left="-540"/>
      <w:jc w:val="both"/>
    </w:pPr>
    <w:rPr>
      <w:rFonts w:ascii="Arial" w:eastAsia="Times New Roman" w:hAnsi="Arial" w:cs="Arial"/>
      <w:sz w:val="18"/>
      <w:szCs w:val="24"/>
      <w:lang w:eastAsia="ar-SA"/>
    </w:rPr>
  </w:style>
  <w:style w:type="paragraph" w:customStyle="1" w:styleId="WW-3">
    <w:name w:val="WW-Основной текст с отступом 3"/>
    <w:basedOn w:val="a1"/>
    <w:rsid w:val="00346839"/>
    <w:pPr>
      <w:suppressAutoHyphens/>
      <w:spacing w:after="0" w:line="240" w:lineRule="auto"/>
      <w:ind w:left="-540"/>
      <w:jc w:val="both"/>
    </w:pPr>
    <w:rPr>
      <w:rFonts w:ascii="Arial" w:eastAsia="Times New Roman" w:hAnsi="Arial" w:cs="Arial"/>
      <w:sz w:val="17"/>
      <w:szCs w:val="24"/>
      <w:lang w:eastAsia="ar-SA"/>
    </w:rPr>
  </w:style>
  <w:style w:type="paragraph" w:customStyle="1" w:styleId="affff7">
    <w:name w:val="Список нум."/>
    <w:basedOn w:val="a1"/>
    <w:rsid w:val="00346839"/>
    <w:pPr>
      <w:keepNext/>
      <w:tabs>
        <w:tab w:val="num" w:pos="360"/>
        <w:tab w:val="left" w:pos="1701"/>
      </w:tabs>
      <w:spacing w:before="120" w:after="120" w:line="360" w:lineRule="auto"/>
      <w:ind w:left="360" w:hanging="360"/>
    </w:pPr>
    <w:rPr>
      <w:rFonts w:ascii="Arial" w:eastAsia="Times New Roman" w:hAnsi="Arial" w:cs="Times New Roman"/>
      <w:sz w:val="24"/>
      <w:szCs w:val="20"/>
    </w:rPr>
  </w:style>
  <w:style w:type="paragraph" w:customStyle="1" w:styleId="1VI">
    <w:name w:val="Заголовок 1 (раздел VI)"/>
    <w:basedOn w:val="10"/>
    <w:rsid w:val="00346839"/>
    <w:pPr>
      <w:keepLines/>
      <w:widowControl w:val="0"/>
      <w:tabs>
        <w:tab w:val="num" w:pos="3190"/>
      </w:tabs>
      <w:suppressAutoHyphens/>
      <w:ind w:left="3190" w:right="567" w:firstLine="709"/>
    </w:pPr>
    <w:rPr>
      <w:rFonts w:ascii="Arial" w:hAnsi="Arial" w:cs="Arial"/>
      <w:bCs/>
      <w:kern w:val="32"/>
      <w:sz w:val="28"/>
      <w:szCs w:val="32"/>
    </w:rPr>
  </w:style>
  <w:style w:type="paragraph" w:customStyle="1" w:styleId="FR1">
    <w:name w:val="FR1"/>
    <w:rsid w:val="00346839"/>
    <w:pPr>
      <w:widowControl w:val="0"/>
      <w:spacing w:before="200" w:after="0" w:line="240" w:lineRule="auto"/>
      <w:ind w:left="40" w:firstLine="680"/>
      <w:jc w:val="both"/>
    </w:pPr>
    <w:rPr>
      <w:rFonts w:ascii="Arial" w:eastAsia="Times New Roman" w:hAnsi="Arial" w:cs="Times New Roman"/>
      <w:snapToGrid w:val="0"/>
      <w:sz w:val="20"/>
      <w:szCs w:val="20"/>
    </w:rPr>
  </w:style>
  <w:style w:type="paragraph" w:customStyle="1" w:styleId="FR2">
    <w:name w:val="FR2"/>
    <w:rsid w:val="00346839"/>
    <w:pPr>
      <w:widowControl w:val="0"/>
      <w:spacing w:before="20" w:after="0" w:line="240" w:lineRule="auto"/>
      <w:jc w:val="center"/>
    </w:pPr>
    <w:rPr>
      <w:rFonts w:ascii="Arial" w:eastAsia="Times New Roman" w:hAnsi="Arial" w:cs="Times New Roman"/>
      <w:snapToGrid w:val="0"/>
      <w:sz w:val="24"/>
      <w:szCs w:val="20"/>
    </w:rPr>
  </w:style>
  <w:style w:type="paragraph" w:customStyle="1" w:styleId="03zagolovok2">
    <w:name w:val="03zagolovok2"/>
    <w:basedOn w:val="a1"/>
    <w:rsid w:val="00346839"/>
    <w:pPr>
      <w:keepNext/>
      <w:spacing w:before="360" w:after="120" w:line="360" w:lineRule="atLeast"/>
      <w:outlineLvl w:val="1"/>
    </w:pPr>
    <w:rPr>
      <w:rFonts w:ascii="GaramondC" w:eastAsia="Times New Roman" w:hAnsi="GaramondC" w:cs="Times New Roman"/>
      <w:b/>
      <w:color w:val="000000"/>
      <w:sz w:val="28"/>
      <w:szCs w:val="28"/>
    </w:rPr>
  </w:style>
  <w:style w:type="paragraph" w:customStyle="1" w:styleId="affff8">
    <w:name w:val="текст"/>
    <w:rsid w:val="00346839"/>
    <w:pPr>
      <w:autoSpaceDE w:val="0"/>
      <w:autoSpaceDN w:val="0"/>
      <w:adjustRightInd w:val="0"/>
      <w:spacing w:after="0" w:line="240" w:lineRule="auto"/>
      <w:jc w:val="both"/>
    </w:pPr>
    <w:rPr>
      <w:rFonts w:ascii="SchoolBookC" w:eastAsia="Times New Roman" w:hAnsi="SchoolBookC" w:cs="Times New Roman"/>
      <w:color w:val="000000"/>
      <w:sz w:val="24"/>
      <w:szCs w:val="20"/>
    </w:rPr>
  </w:style>
  <w:style w:type="paragraph" w:customStyle="1" w:styleId="affff9">
    <w:name w:val="втяжка"/>
    <w:basedOn w:val="1c"/>
    <w:next w:val="1c"/>
    <w:rsid w:val="00346839"/>
    <w:pPr>
      <w:tabs>
        <w:tab w:val="left" w:pos="567"/>
      </w:tabs>
      <w:spacing w:before="57"/>
      <w:ind w:left="567" w:hanging="567"/>
    </w:pPr>
  </w:style>
  <w:style w:type="paragraph" w:customStyle="1" w:styleId="1c">
    <w:name w:val="текст1"/>
    <w:rsid w:val="00346839"/>
    <w:pPr>
      <w:autoSpaceDE w:val="0"/>
      <w:autoSpaceDN w:val="0"/>
      <w:adjustRightInd w:val="0"/>
      <w:spacing w:after="0" w:line="240" w:lineRule="auto"/>
      <w:ind w:firstLine="397"/>
      <w:jc w:val="both"/>
    </w:pPr>
    <w:rPr>
      <w:rFonts w:ascii="SchoolBookC" w:eastAsia="Times New Roman" w:hAnsi="SchoolBookC" w:cs="Times New Roman"/>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Char">
    <w:name w:val="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a">
    <w:name w:val="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styleId="affffb">
    <w:name w:val="Strong"/>
    <w:qFormat/>
    <w:rsid w:val="00346839"/>
    <w:rPr>
      <w:b/>
      <w:bCs/>
    </w:rPr>
  </w:style>
  <w:style w:type="paragraph" w:customStyle="1" w:styleId="1d">
    <w:name w:val="1"/>
    <w:basedOn w:val="a1"/>
    <w:next w:val="a1"/>
    <w:rsid w:val="00346839"/>
    <w:pPr>
      <w:spacing w:before="129" w:after="129" w:line="240" w:lineRule="auto"/>
      <w:ind w:left="129" w:right="129"/>
    </w:pPr>
    <w:rPr>
      <w:rFonts w:ascii="Times New Roman" w:eastAsia="Times New Roman" w:hAnsi="Times New Roman" w:cs="Times New Roman"/>
      <w:sz w:val="24"/>
      <w:szCs w:val="24"/>
    </w:rPr>
  </w:style>
  <w:style w:type="paragraph" w:customStyle="1" w:styleId="affffc">
    <w:name w:val="Ïóíêò"/>
    <w:basedOn w:val="a1"/>
    <w:rsid w:val="00346839"/>
    <w:pPr>
      <w:spacing w:after="0" w:line="240" w:lineRule="auto"/>
      <w:jc w:val="both"/>
    </w:pPr>
    <w:rPr>
      <w:rFonts w:ascii="Times New Roman" w:eastAsia="Times New Roman" w:hAnsi="Times New Roman" w:cs="Times New Roman"/>
      <w:sz w:val="24"/>
      <w:szCs w:val="20"/>
    </w:rPr>
  </w:style>
  <w:style w:type="paragraph" w:customStyle="1" w:styleId="1e">
    <w:name w:val="çàãîëîâîê 1"/>
    <w:basedOn w:val="a1"/>
    <w:next w:val="a1"/>
    <w:rsid w:val="00346839"/>
    <w:pPr>
      <w:keepNext/>
      <w:spacing w:after="0" w:line="240" w:lineRule="auto"/>
      <w:ind w:firstLine="567"/>
      <w:jc w:val="both"/>
    </w:pPr>
    <w:rPr>
      <w:rFonts w:ascii="Times New Roman" w:eastAsia="Times New Roman" w:hAnsi="Times New Roman" w:cs="Times New Roman"/>
      <w:sz w:val="24"/>
      <w:szCs w:val="20"/>
    </w:rPr>
  </w:style>
  <w:style w:type="paragraph" w:customStyle="1" w:styleId="2f">
    <w:name w:val="çàãîëîâîê 2"/>
    <w:basedOn w:val="a1"/>
    <w:next w:val="a1"/>
    <w:rsid w:val="00346839"/>
    <w:pPr>
      <w:keepNext/>
      <w:spacing w:after="0" w:line="240" w:lineRule="auto"/>
      <w:ind w:firstLine="567"/>
    </w:pPr>
    <w:rPr>
      <w:rFonts w:ascii="Times New Roman" w:eastAsia="Times New Roman" w:hAnsi="Times New Roman" w:cs="Times New Roman"/>
      <w:sz w:val="24"/>
      <w:szCs w:val="20"/>
    </w:rPr>
  </w:style>
  <w:style w:type="paragraph" w:customStyle="1" w:styleId="211">
    <w:name w:val="Основной текст с отступом 21"/>
    <w:basedOn w:val="a1"/>
    <w:rsid w:val="00346839"/>
    <w:pPr>
      <w:spacing w:after="0" w:line="240" w:lineRule="auto"/>
      <w:ind w:left="5103"/>
    </w:pPr>
    <w:rPr>
      <w:rFonts w:ascii="Times New Roman" w:eastAsia="Times New Roman" w:hAnsi="Times New Roman" w:cs="Times New Roman"/>
      <w:sz w:val="20"/>
      <w:szCs w:val="20"/>
    </w:rPr>
  </w:style>
  <w:style w:type="paragraph" w:customStyle="1" w:styleId="1f">
    <w:name w:val="Цитата1"/>
    <w:basedOn w:val="a1"/>
    <w:rsid w:val="00346839"/>
    <w:pPr>
      <w:spacing w:after="0" w:line="240" w:lineRule="auto"/>
      <w:ind w:left="567" w:right="5952"/>
    </w:pPr>
    <w:rPr>
      <w:rFonts w:ascii="Times New Roman" w:eastAsia="Times New Roman" w:hAnsi="Times New Roman" w:cs="Times New Roman"/>
      <w:sz w:val="24"/>
      <w:szCs w:val="20"/>
    </w:rPr>
  </w:style>
  <w:style w:type="character" w:styleId="affffd">
    <w:name w:val="Book Title"/>
    <w:qFormat/>
    <w:rsid w:val="00346839"/>
    <w:rPr>
      <w:b/>
      <w:bCs/>
      <w:smallCaps/>
      <w:spacing w:val="5"/>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ConsNonformat">
    <w:name w:val="ConsNonformat"/>
    <w:rsid w:val="00346839"/>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r">
    <w:name w:val="r"/>
    <w:basedOn w:val="a2"/>
    <w:rsid w:val="00346839"/>
  </w:style>
  <w:style w:type="character" w:customStyle="1" w:styleId="blk">
    <w:name w:val="blk"/>
    <w:basedOn w:val="a2"/>
    <w:rsid w:val="00346839"/>
  </w:style>
  <w:style w:type="character" w:customStyle="1" w:styleId="Normal">
    <w:name w:val="Normal Знак"/>
    <w:link w:val="17"/>
    <w:rsid w:val="00346839"/>
    <w:rPr>
      <w:rFonts w:ascii="Times New Roman" w:eastAsia="Times New Roman" w:hAnsi="Times New Roman" w:cs="Times New Roman"/>
      <w:sz w:val="20"/>
      <w:szCs w:val="20"/>
    </w:rPr>
  </w:style>
  <w:style w:type="paragraph" w:customStyle="1" w:styleId="western">
    <w:name w:val="western"/>
    <w:basedOn w:val="a1"/>
    <w:rsid w:val="003468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Normal0">
    <w:name w:val="ConsNormal Знак"/>
    <w:link w:val="ConsNormal"/>
    <w:locked/>
    <w:rsid w:val="00346839"/>
    <w:rPr>
      <w:rFonts w:ascii="Arial" w:eastAsia="Times New Roman" w:hAnsi="Arial" w:cs="Arial"/>
      <w:sz w:val="20"/>
      <w:szCs w:val="20"/>
    </w:rPr>
  </w:style>
  <w:style w:type="paragraph" w:customStyle="1" w:styleId="212">
    <w:name w:val="Основной текст 21"/>
    <w:basedOn w:val="a1"/>
    <w:rsid w:val="00346839"/>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2f0">
    <w:name w:val="?сновной текст с отступом 2"/>
    <w:basedOn w:val="a1"/>
    <w:rsid w:val="00346839"/>
    <w:pPr>
      <w:widowControl w:val="0"/>
      <w:autoSpaceDE w:val="0"/>
      <w:autoSpaceDN w:val="0"/>
      <w:adjustRightInd w:val="0"/>
      <w:spacing w:after="119" w:line="480" w:lineRule="auto"/>
      <w:ind w:left="281"/>
    </w:pPr>
    <w:rPr>
      <w:rFonts w:ascii="Times New Roman" w:eastAsia="Times New Roman" w:hAnsi="Times New Roman" w:cs="Times New Roman"/>
      <w:sz w:val="24"/>
      <w:szCs w:val="24"/>
    </w:rPr>
  </w:style>
  <w:style w:type="paragraph" w:customStyle="1" w:styleId="s1">
    <w:name w:val="s_1"/>
    <w:basedOn w:val="a1"/>
    <w:rsid w:val="00346839"/>
    <w:pPr>
      <w:spacing w:after="0" w:line="240" w:lineRule="auto"/>
      <w:ind w:firstLine="720"/>
      <w:jc w:val="both"/>
    </w:pPr>
    <w:rPr>
      <w:rFonts w:ascii="Arial" w:eastAsia="Times New Roman" w:hAnsi="Arial" w:cs="Arial"/>
      <w:sz w:val="26"/>
      <w:szCs w:val="26"/>
    </w:rPr>
  </w:style>
  <w:style w:type="paragraph" w:customStyle="1" w:styleId="2f1">
    <w:name w:val="Абзац списка2"/>
    <w:basedOn w:val="a1"/>
    <w:rsid w:val="00346839"/>
    <w:pPr>
      <w:ind w:left="720"/>
      <w:contextualSpacing/>
    </w:pPr>
    <w:rPr>
      <w:rFonts w:ascii="Calibri" w:eastAsia="Times New Roman" w:hAnsi="Calibri" w:cs="Times New Roman"/>
      <w:szCs w:val="28"/>
      <w:lang w:eastAsia="en-US"/>
    </w:rPr>
  </w:style>
  <w:style w:type="character" w:customStyle="1" w:styleId="13">
    <w:name w:val="Обычный (веб) Знак1"/>
    <w:aliases w:val="Обычный (Web) Знак,Обычный (веб) Знак Знак Знак,Знак Знак Знак Знак1,Обычный (веб) Знак Знак1,Обычный (веб) Знак Знак Знак1 Знак,Знак Знак1 Знак Знак,Обычный (веб) Знак Знак Знак Знак Знак,Знак Знак Знак1 Знак Знак Знак"/>
    <w:link w:val="ac"/>
    <w:locked/>
    <w:rsid w:val="00346839"/>
    <w:rPr>
      <w:rFonts w:ascii="Times New Roman" w:eastAsia="Times New Roman" w:hAnsi="Times New Roman" w:cs="Times New Roman"/>
      <w:sz w:val="24"/>
      <w:szCs w:val="24"/>
      <w:lang w:eastAsia="ar-SA"/>
    </w:rPr>
  </w:style>
  <w:style w:type="character" w:customStyle="1" w:styleId="WW8Num1z0">
    <w:name w:val="WW8Num1z0"/>
    <w:rsid w:val="00346839"/>
    <w:rPr>
      <w:rFonts w:ascii="Symbol" w:hAnsi="Symbol" w:cs="Symbol" w:hint="default"/>
    </w:rPr>
  </w:style>
  <w:style w:type="character" w:customStyle="1" w:styleId="WW8Num1z1">
    <w:name w:val="WW8Num1z1"/>
    <w:rsid w:val="00346839"/>
  </w:style>
  <w:style w:type="character" w:customStyle="1" w:styleId="WW8Num1z2">
    <w:name w:val="WW8Num1z2"/>
    <w:rsid w:val="00346839"/>
  </w:style>
  <w:style w:type="character" w:customStyle="1" w:styleId="WW8Num1z3">
    <w:name w:val="WW8Num1z3"/>
    <w:rsid w:val="00346839"/>
  </w:style>
  <w:style w:type="character" w:customStyle="1" w:styleId="WW8Num1z4">
    <w:name w:val="WW8Num1z4"/>
    <w:rsid w:val="00346839"/>
  </w:style>
  <w:style w:type="character" w:customStyle="1" w:styleId="WW8Num1z5">
    <w:name w:val="WW8Num1z5"/>
    <w:rsid w:val="00346839"/>
  </w:style>
  <w:style w:type="character" w:customStyle="1" w:styleId="WW8Num1z6">
    <w:name w:val="WW8Num1z6"/>
    <w:rsid w:val="00346839"/>
  </w:style>
  <w:style w:type="character" w:customStyle="1" w:styleId="WW8Num1z7">
    <w:name w:val="WW8Num1z7"/>
    <w:rsid w:val="00346839"/>
  </w:style>
  <w:style w:type="character" w:customStyle="1" w:styleId="WW8Num1z8">
    <w:name w:val="WW8Num1z8"/>
    <w:rsid w:val="00346839"/>
  </w:style>
  <w:style w:type="character" w:customStyle="1" w:styleId="WW8Num2z0">
    <w:name w:val="WW8Num2z0"/>
    <w:rsid w:val="00346839"/>
    <w:rPr>
      <w:rFonts w:ascii="Symbol" w:hAnsi="Symbol" w:cs="Symbol" w:hint="default"/>
      <w:b/>
    </w:rPr>
  </w:style>
  <w:style w:type="character" w:customStyle="1" w:styleId="WW8Num3z0">
    <w:name w:val="WW8Num3z0"/>
    <w:rsid w:val="00346839"/>
    <w:rPr>
      <w:b/>
      <w:bCs/>
      <w:spacing w:val="-1"/>
    </w:rPr>
  </w:style>
  <w:style w:type="character" w:customStyle="1" w:styleId="WW8Num4z0">
    <w:name w:val="WW8Num4z0"/>
    <w:rsid w:val="00346839"/>
    <w:rPr>
      <w:b/>
      <w:bCs/>
    </w:rPr>
  </w:style>
  <w:style w:type="character" w:customStyle="1" w:styleId="WW8Num5z0">
    <w:name w:val="WW8Num5z0"/>
    <w:rsid w:val="00346839"/>
    <w:rPr>
      <w:rFonts w:hint="default"/>
      <w:b/>
    </w:rPr>
  </w:style>
  <w:style w:type="character" w:customStyle="1" w:styleId="WW8Num6z0">
    <w:name w:val="WW8Num6z0"/>
    <w:rsid w:val="00346839"/>
    <w:rPr>
      <w:b/>
      <w:bCs/>
    </w:rPr>
  </w:style>
  <w:style w:type="character" w:customStyle="1" w:styleId="WW8Num7z0">
    <w:name w:val="WW8Num7z0"/>
    <w:rsid w:val="00346839"/>
    <w:rPr>
      <w:rFonts w:hint="default"/>
    </w:rPr>
  </w:style>
  <w:style w:type="character" w:customStyle="1" w:styleId="WW8Num7z2">
    <w:name w:val="WW8Num7z2"/>
    <w:rsid w:val="00346839"/>
    <w:rPr>
      <w:b/>
      <w:color w:val="auto"/>
    </w:rPr>
  </w:style>
  <w:style w:type="character" w:customStyle="1" w:styleId="WW8Num7z3">
    <w:name w:val="WW8Num7z3"/>
    <w:rsid w:val="00346839"/>
  </w:style>
  <w:style w:type="character" w:customStyle="1" w:styleId="WW8Num7z4">
    <w:name w:val="WW8Num7z4"/>
    <w:rsid w:val="00346839"/>
  </w:style>
  <w:style w:type="character" w:customStyle="1" w:styleId="WW8Num7z5">
    <w:name w:val="WW8Num7z5"/>
    <w:rsid w:val="00346839"/>
  </w:style>
  <w:style w:type="character" w:customStyle="1" w:styleId="WW8Num7z6">
    <w:name w:val="WW8Num7z6"/>
    <w:rsid w:val="00346839"/>
  </w:style>
  <w:style w:type="character" w:customStyle="1" w:styleId="WW8Num7z7">
    <w:name w:val="WW8Num7z7"/>
    <w:rsid w:val="00346839"/>
  </w:style>
  <w:style w:type="character" w:customStyle="1" w:styleId="WW8Num7z8">
    <w:name w:val="WW8Num7z8"/>
    <w:rsid w:val="00346839"/>
  </w:style>
  <w:style w:type="character" w:customStyle="1" w:styleId="WW8Num8z0">
    <w:name w:val="WW8Num8z0"/>
    <w:rsid w:val="00346839"/>
    <w:rPr>
      <w:rFonts w:hint="default"/>
      <w:bCs/>
      <w:spacing w:val="2"/>
    </w:rPr>
  </w:style>
  <w:style w:type="character" w:customStyle="1" w:styleId="WW8Num8z2">
    <w:name w:val="WW8Num8z2"/>
    <w:rsid w:val="00346839"/>
    <w:rPr>
      <w:b/>
      <w:color w:val="auto"/>
    </w:rPr>
  </w:style>
  <w:style w:type="character" w:customStyle="1" w:styleId="WW8Num8z3">
    <w:name w:val="WW8Num8z3"/>
    <w:rsid w:val="00346839"/>
  </w:style>
  <w:style w:type="character" w:customStyle="1" w:styleId="WW8Num8z4">
    <w:name w:val="WW8Num8z4"/>
    <w:rsid w:val="00346839"/>
  </w:style>
  <w:style w:type="character" w:customStyle="1" w:styleId="WW8Num8z5">
    <w:name w:val="WW8Num8z5"/>
    <w:rsid w:val="00346839"/>
  </w:style>
  <w:style w:type="character" w:customStyle="1" w:styleId="WW8Num8z6">
    <w:name w:val="WW8Num8z6"/>
    <w:rsid w:val="00346839"/>
  </w:style>
  <w:style w:type="character" w:customStyle="1" w:styleId="WW8Num8z7">
    <w:name w:val="WW8Num8z7"/>
    <w:rsid w:val="00346839"/>
  </w:style>
  <w:style w:type="character" w:customStyle="1" w:styleId="WW8Num8z8">
    <w:name w:val="WW8Num8z8"/>
    <w:rsid w:val="00346839"/>
  </w:style>
  <w:style w:type="character" w:customStyle="1" w:styleId="WW8Num9z0">
    <w:name w:val="WW8Num9z0"/>
    <w:rsid w:val="00346839"/>
    <w:rPr>
      <w:rFonts w:hint="default"/>
      <w:bCs/>
      <w:spacing w:val="2"/>
    </w:rPr>
  </w:style>
  <w:style w:type="character" w:customStyle="1" w:styleId="WW8Num10z0">
    <w:name w:val="WW8Num10z0"/>
    <w:rsid w:val="00346839"/>
    <w:rPr>
      <w:b/>
      <w:i w:val="0"/>
      <w:color w:val="auto"/>
    </w:rPr>
  </w:style>
  <w:style w:type="character" w:customStyle="1" w:styleId="WW8Num11z0">
    <w:name w:val="WW8Num11z0"/>
    <w:rsid w:val="00346839"/>
    <w:rPr>
      <w:rFonts w:hint="default"/>
    </w:rPr>
  </w:style>
  <w:style w:type="character" w:customStyle="1" w:styleId="2f2">
    <w:name w:val="Основной шрифт абзаца2"/>
    <w:rsid w:val="00346839"/>
  </w:style>
  <w:style w:type="character" w:customStyle="1" w:styleId="WW8Num2z1">
    <w:name w:val="WW8Num2z1"/>
    <w:rsid w:val="00346839"/>
  </w:style>
  <w:style w:type="character" w:customStyle="1" w:styleId="WW8Num2z2">
    <w:name w:val="WW8Num2z2"/>
    <w:rsid w:val="00346839"/>
  </w:style>
  <w:style w:type="character" w:customStyle="1" w:styleId="WW8Num2z3">
    <w:name w:val="WW8Num2z3"/>
    <w:rsid w:val="00346839"/>
  </w:style>
  <w:style w:type="character" w:customStyle="1" w:styleId="WW8Num2z4">
    <w:name w:val="WW8Num2z4"/>
    <w:rsid w:val="00346839"/>
  </w:style>
  <w:style w:type="character" w:customStyle="1" w:styleId="WW8Num2z5">
    <w:name w:val="WW8Num2z5"/>
    <w:rsid w:val="00346839"/>
  </w:style>
  <w:style w:type="character" w:customStyle="1" w:styleId="WW8Num2z6">
    <w:name w:val="WW8Num2z6"/>
    <w:rsid w:val="00346839"/>
  </w:style>
  <w:style w:type="character" w:customStyle="1" w:styleId="WW8Num2z7">
    <w:name w:val="WW8Num2z7"/>
    <w:rsid w:val="00346839"/>
  </w:style>
  <w:style w:type="character" w:customStyle="1" w:styleId="WW8Num2z8">
    <w:name w:val="WW8Num2z8"/>
    <w:rsid w:val="00346839"/>
  </w:style>
  <w:style w:type="character" w:customStyle="1" w:styleId="WW8Num3z1">
    <w:name w:val="WW8Num3z1"/>
    <w:rsid w:val="00346839"/>
  </w:style>
  <w:style w:type="character" w:customStyle="1" w:styleId="WW8Num3z2">
    <w:name w:val="WW8Num3z2"/>
    <w:rsid w:val="00346839"/>
  </w:style>
  <w:style w:type="character" w:customStyle="1" w:styleId="WW8Num3z3">
    <w:name w:val="WW8Num3z3"/>
    <w:rsid w:val="00346839"/>
  </w:style>
  <w:style w:type="character" w:customStyle="1" w:styleId="WW8Num3z4">
    <w:name w:val="WW8Num3z4"/>
    <w:rsid w:val="00346839"/>
  </w:style>
  <w:style w:type="character" w:customStyle="1" w:styleId="WW8Num3z5">
    <w:name w:val="WW8Num3z5"/>
    <w:rsid w:val="00346839"/>
  </w:style>
  <w:style w:type="character" w:customStyle="1" w:styleId="WW8Num3z6">
    <w:name w:val="WW8Num3z6"/>
    <w:rsid w:val="00346839"/>
  </w:style>
  <w:style w:type="character" w:customStyle="1" w:styleId="WW8Num3z7">
    <w:name w:val="WW8Num3z7"/>
    <w:rsid w:val="00346839"/>
  </w:style>
  <w:style w:type="character" w:customStyle="1" w:styleId="WW8Num3z8">
    <w:name w:val="WW8Num3z8"/>
    <w:rsid w:val="00346839"/>
  </w:style>
  <w:style w:type="character" w:customStyle="1" w:styleId="WW8Num4z1">
    <w:name w:val="WW8Num4z1"/>
    <w:rsid w:val="00346839"/>
  </w:style>
  <w:style w:type="character" w:customStyle="1" w:styleId="WW8Num4z2">
    <w:name w:val="WW8Num4z2"/>
    <w:rsid w:val="00346839"/>
  </w:style>
  <w:style w:type="character" w:customStyle="1" w:styleId="WW8Num4z3">
    <w:name w:val="WW8Num4z3"/>
    <w:rsid w:val="00346839"/>
  </w:style>
  <w:style w:type="character" w:customStyle="1" w:styleId="WW8Num4z4">
    <w:name w:val="WW8Num4z4"/>
    <w:rsid w:val="00346839"/>
  </w:style>
  <w:style w:type="character" w:customStyle="1" w:styleId="WW8Num4z5">
    <w:name w:val="WW8Num4z5"/>
    <w:rsid w:val="00346839"/>
  </w:style>
  <w:style w:type="character" w:customStyle="1" w:styleId="WW8Num4z6">
    <w:name w:val="WW8Num4z6"/>
    <w:rsid w:val="00346839"/>
  </w:style>
  <w:style w:type="character" w:customStyle="1" w:styleId="WW8Num4z7">
    <w:name w:val="WW8Num4z7"/>
    <w:rsid w:val="00346839"/>
  </w:style>
  <w:style w:type="character" w:customStyle="1" w:styleId="WW8Num4z8">
    <w:name w:val="WW8Num4z8"/>
    <w:rsid w:val="00346839"/>
  </w:style>
  <w:style w:type="character" w:customStyle="1" w:styleId="WW8Num5z1">
    <w:name w:val="WW8Num5z1"/>
    <w:rsid w:val="00346839"/>
  </w:style>
  <w:style w:type="character" w:customStyle="1" w:styleId="WW8Num5z2">
    <w:name w:val="WW8Num5z2"/>
    <w:rsid w:val="00346839"/>
  </w:style>
  <w:style w:type="character" w:customStyle="1" w:styleId="WW8Num5z3">
    <w:name w:val="WW8Num5z3"/>
    <w:rsid w:val="00346839"/>
  </w:style>
  <w:style w:type="character" w:customStyle="1" w:styleId="WW8Num5z4">
    <w:name w:val="WW8Num5z4"/>
    <w:rsid w:val="00346839"/>
  </w:style>
  <w:style w:type="character" w:customStyle="1" w:styleId="WW8Num5z5">
    <w:name w:val="WW8Num5z5"/>
    <w:rsid w:val="00346839"/>
  </w:style>
  <w:style w:type="character" w:customStyle="1" w:styleId="WW8Num5z6">
    <w:name w:val="WW8Num5z6"/>
    <w:rsid w:val="00346839"/>
  </w:style>
  <w:style w:type="character" w:customStyle="1" w:styleId="WW8Num5z7">
    <w:name w:val="WW8Num5z7"/>
    <w:rsid w:val="00346839"/>
  </w:style>
  <w:style w:type="character" w:customStyle="1" w:styleId="WW8Num5z8">
    <w:name w:val="WW8Num5z8"/>
    <w:rsid w:val="00346839"/>
  </w:style>
  <w:style w:type="character" w:customStyle="1" w:styleId="WW8Num6z1">
    <w:name w:val="WW8Num6z1"/>
    <w:rsid w:val="00346839"/>
  </w:style>
  <w:style w:type="character" w:customStyle="1" w:styleId="WW8Num6z2">
    <w:name w:val="WW8Num6z2"/>
    <w:rsid w:val="00346839"/>
  </w:style>
  <w:style w:type="character" w:customStyle="1" w:styleId="WW8Num6z3">
    <w:name w:val="WW8Num6z3"/>
    <w:rsid w:val="00346839"/>
  </w:style>
  <w:style w:type="character" w:customStyle="1" w:styleId="WW8Num6z4">
    <w:name w:val="WW8Num6z4"/>
    <w:rsid w:val="00346839"/>
  </w:style>
  <w:style w:type="character" w:customStyle="1" w:styleId="WW8Num6z5">
    <w:name w:val="WW8Num6z5"/>
    <w:rsid w:val="00346839"/>
  </w:style>
  <w:style w:type="character" w:customStyle="1" w:styleId="WW8Num6z6">
    <w:name w:val="WW8Num6z6"/>
    <w:rsid w:val="00346839"/>
  </w:style>
  <w:style w:type="character" w:customStyle="1" w:styleId="WW8Num6z7">
    <w:name w:val="WW8Num6z7"/>
    <w:rsid w:val="00346839"/>
  </w:style>
  <w:style w:type="character" w:customStyle="1" w:styleId="WW8Num6z8">
    <w:name w:val="WW8Num6z8"/>
    <w:rsid w:val="00346839"/>
  </w:style>
  <w:style w:type="character" w:customStyle="1" w:styleId="WW8Num7z1">
    <w:name w:val="WW8Num7z1"/>
    <w:rsid w:val="00346839"/>
  </w:style>
  <w:style w:type="character" w:customStyle="1" w:styleId="WW8Num10z2">
    <w:name w:val="WW8Num10z2"/>
    <w:rsid w:val="00346839"/>
    <w:rPr>
      <w:b/>
      <w:color w:val="auto"/>
    </w:rPr>
  </w:style>
  <w:style w:type="character" w:customStyle="1" w:styleId="WW8Num10z3">
    <w:name w:val="WW8Num10z3"/>
    <w:rsid w:val="00346839"/>
  </w:style>
  <w:style w:type="character" w:customStyle="1" w:styleId="WW8Num10z4">
    <w:name w:val="WW8Num10z4"/>
    <w:rsid w:val="00346839"/>
  </w:style>
  <w:style w:type="character" w:customStyle="1" w:styleId="WW8Num10z5">
    <w:name w:val="WW8Num10z5"/>
    <w:rsid w:val="00346839"/>
  </w:style>
  <w:style w:type="character" w:customStyle="1" w:styleId="WW8Num10z6">
    <w:name w:val="WW8Num10z6"/>
    <w:rsid w:val="00346839"/>
  </w:style>
  <w:style w:type="character" w:customStyle="1" w:styleId="WW8Num10z7">
    <w:name w:val="WW8Num10z7"/>
    <w:rsid w:val="00346839"/>
  </w:style>
  <w:style w:type="character" w:customStyle="1" w:styleId="WW8Num10z8">
    <w:name w:val="WW8Num10z8"/>
    <w:rsid w:val="00346839"/>
  </w:style>
  <w:style w:type="character" w:customStyle="1" w:styleId="WW8Num12z0">
    <w:name w:val="WW8Num12z0"/>
    <w:rsid w:val="00346839"/>
    <w:rPr>
      <w:rFonts w:hint="default"/>
    </w:rPr>
  </w:style>
  <w:style w:type="character" w:customStyle="1" w:styleId="WW8Num12z1">
    <w:name w:val="WW8Num12z1"/>
    <w:rsid w:val="00346839"/>
  </w:style>
  <w:style w:type="character" w:customStyle="1" w:styleId="WW8Num12z2">
    <w:name w:val="WW8Num12z2"/>
    <w:rsid w:val="00346839"/>
  </w:style>
  <w:style w:type="character" w:customStyle="1" w:styleId="WW8Num12z3">
    <w:name w:val="WW8Num12z3"/>
    <w:rsid w:val="00346839"/>
  </w:style>
  <w:style w:type="character" w:customStyle="1" w:styleId="WW8Num12z4">
    <w:name w:val="WW8Num12z4"/>
    <w:rsid w:val="00346839"/>
  </w:style>
  <w:style w:type="character" w:customStyle="1" w:styleId="WW8Num12z5">
    <w:name w:val="WW8Num12z5"/>
    <w:rsid w:val="00346839"/>
  </w:style>
  <w:style w:type="character" w:customStyle="1" w:styleId="WW8Num12z6">
    <w:name w:val="WW8Num12z6"/>
    <w:rsid w:val="00346839"/>
  </w:style>
  <w:style w:type="character" w:customStyle="1" w:styleId="WW8Num12z7">
    <w:name w:val="WW8Num12z7"/>
    <w:rsid w:val="00346839"/>
  </w:style>
  <w:style w:type="character" w:customStyle="1" w:styleId="WW8Num12z8">
    <w:name w:val="WW8Num12z8"/>
    <w:rsid w:val="00346839"/>
  </w:style>
  <w:style w:type="character" w:customStyle="1" w:styleId="1f0">
    <w:name w:val="Основной шрифт абзаца1"/>
    <w:rsid w:val="00346839"/>
  </w:style>
  <w:style w:type="character" w:customStyle="1" w:styleId="FontStyle27">
    <w:name w:val="Font Style27"/>
    <w:rsid w:val="00346839"/>
    <w:rPr>
      <w:rFonts w:ascii="Times New Roman" w:hAnsi="Times New Roman" w:cs="Times New Roman"/>
      <w:sz w:val="28"/>
      <w:szCs w:val="28"/>
    </w:rPr>
  </w:style>
  <w:style w:type="character" w:customStyle="1" w:styleId="afffff">
    <w:name w:val="Текст ТД Знак"/>
    <w:rsid w:val="00346839"/>
    <w:rPr>
      <w:rFonts w:eastAsia="Calibri"/>
      <w:sz w:val="24"/>
      <w:szCs w:val="24"/>
      <w:lang w:val="ru-RU" w:bidi="ar-SA"/>
    </w:rPr>
  </w:style>
  <w:style w:type="character" w:customStyle="1" w:styleId="afffff0">
    <w:name w:val="Раздел ТД Знак"/>
    <w:rsid w:val="00346839"/>
    <w:rPr>
      <w:rFonts w:eastAsia="Calibri"/>
      <w:b/>
      <w:sz w:val="24"/>
      <w:szCs w:val="24"/>
      <w:lang w:val="ru-RU" w:bidi="ar-SA"/>
    </w:rPr>
  </w:style>
  <w:style w:type="character" w:customStyle="1" w:styleId="afffff1">
    <w:name w:val="Приложение Знак"/>
    <w:rsid w:val="00346839"/>
  </w:style>
  <w:style w:type="character" w:customStyle="1" w:styleId="111">
    <w:name w:val="Текст ТД Знак Знак Знак1 Знак1 Знак Знак"/>
    <w:rsid w:val="00346839"/>
    <w:rPr>
      <w:rFonts w:eastAsia="Calibri"/>
      <w:sz w:val="24"/>
      <w:szCs w:val="24"/>
      <w:lang w:val="ru-RU" w:bidi="ar-SA"/>
    </w:rPr>
  </w:style>
  <w:style w:type="character" w:customStyle="1" w:styleId="1f1">
    <w:name w:val="Текст ТД Знак Знак Знак1 Знак Знак"/>
    <w:rsid w:val="00346839"/>
    <w:rPr>
      <w:rFonts w:eastAsia="Calibri"/>
      <w:sz w:val="24"/>
      <w:szCs w:val="24"/>
      <w:lang w:val="ru-RU" w:bidi="ar-SA"/>
    </w:rPr>
  </w:style>
  <w:style w:type="character" w:customStyle="1" w:styleId="1f2">
    <w:name w:val="Название Знак1"/>
    <w:rsid w:val="00346839"/>
    <w:rPr>
      <w:rFonts w:ascii="Arial" w:eastAsia="Calibri" w:hAnsi="Arial" w:cs="Arial"/>
      <w:b/>
      <w:sz w:val="22"/>
      <w:lang w:val="ru-RU" w:bidi="ar-SA"/>
    </w:rPr>
  </w:style>
  <w:style w:type="character" w:customStyle="1" w:styleId="afffff2">
    <w:name w:val="Текст ТД Знак Знак Знак Знак"/>
    <w:rsid w:val="00346839"/>
    <w:rPr>
      <w:sz w:val="24"/>
      <w:szCs w:val="24"/>
      <w:lang w:val="ru-RU" w:bidi="ar-SA"/>
    </w:rPr>
  </w:style>
  <w:style w:type="character" w:customStyle="1" w:styleId="Web1">
    <w:name w:val="Обычный (Web) Знак1"/>
    <w:rsid w:val="00346839"/>
    <w:rPr>
      <w:rFonts w:ascii="Calibri" w:eastAsia="Calibri" w:hAnsi="Calibri" w:cs="Calibri"/>
      <w:sz w:val="22"/>
      <w:szCs w:val="22"/>
      <w:lang w:val="ru-RU" w:bidi="ar-SA"/>
    </w:rPr>
  </w:style>
  <w:style w:type="character" w:customStyle="1" w:styleId="afffff3">
    <w:name w:val="Морозова"/>
    <w:rsid w:val="00346839"/>
    <w:rPr>
      <w:rFonts w:ascii="Arial" w:hAnsi="Arial" w:cs="Arial"/>
      <w:color w:val="auto"/>
      <w:sz w:val="20"/>
      <w:szCs w:val="20"/>
    </w:rPr>
  </w:style>
  <w:style w:type="character" w:customStyle="1" w:styleId="afffff4">
    <w:name w:val="Знак Знак Знак Знак Знак Знак Знак Знак Знак"/>
    <w:rsid w:val="00346839"/>
    <w:rPr>
      <w:rFonts w:ascii="Arial" w:eastAsia="Calibri" w:hAnsi="Arial" w:cs="Arial"/>
      <w:b/>
      <w:sz w:val="22"/>
      <w:lang w:val="ru-RU" w:bidi="ar-SA"/>
    </w:rPr>
  </w:style>
  <w:style w:type="character" w:customStyle="1" w:styleId="2f3">
    <w:name w:val="Знак Знак Знак Знак Знак Знак Знак2"/>
    <w:rsid w:val="00346839"/>
    <w:rPr>
      <w:rFonts w:ascii="Arial" w:eastAsia="Calibri" w:hAnsi="Arial" w:cs="Arial"/>
      <w:b/>
      <w:sz w:val="22"/>
      <w:lang w:val="ru-RU" w:bidi="ar-SA"/>
    </w:rPr>
  </w:style>
  <w:style w:type="character" w:customStyle="1" w:styleId="iceouttxt4">
    <w:name w:val="iceouttxt4"/>
    <w:rsid w:val="00346839"/>
    <w:rPr>
      <w:rFonts w:ascii="Arial" w:hAnsi="Arial" w:cs="Arial" w:hint="default"/>
      <w:color w:val="666666"/>
      <w:sz w:val="17"/>
      <w:szCs w:val="17"/>
    </w:rPr>
  </w:style>
  <w:style w:type="character" w:customStyle="1" w:styleId="BodyTextIndent3Char">
    <w:name w:val="Body Text Indent 3 Char"/>
    <w:rsid w:val="00346839"/>
    <w:rPr>
      <w:rFonts w:ascii="Calibri" w:hAnsi="Calibri" w:cs="Calibri"/>
      <w:sz w:val="16"/>
      <w:szCs w:val="16"/>
      <w:lang w:val="ru-RU" w:bidi="ar-SA"/>
    </w:rPr>
  </w:style>
  <w:style w:type="character" w:customStyle="1" w:styleId="afffff5">
    <w:name w:val="Символы концевой сноски"/>
    <w:rsid w:val="00346839"/>
    <w:rPr>
      <w:vertAlign w:val="superscript"/>
    </w:rPr>
  </w:style>
  <w:style w:type="character" w:customStyle="1" w:styleId="afffff6">
    <w:name w:val="Пункт Знак"/>
    <w:rsid w:val="00346839"/>
    <w:rPr>
      <w:rFonts w:ascii="Calibri" w:hAnsi="Calibri" w:cs="Calibri"/>
      <w:sz w:val="24"/>
      <w:szCs w:val="24"/>
      <w:lang w:val="ru-RU" w:bidi="ar-SA"/>
    </w:rPr>
  </w:style>
  <w:style w:type="character" w:styleId="afffff7">
    <w:name w:val="Emphasis"/>
    <w:qFormat/>
    <w:rsid w:val="00346839"/>
    <w:rPr>
      <w:rFonts w:ascii="Calibri" w:hAnsi="Calibri" w:cs="Calibri"/>
      <w:b/>
      <w:i/>
      <w:iCs/>
    </w:rPr>
  </w:style>
  <w:style w:type="character" w:customStyle="1" w:styleId="1f3">
    <w:name w:val="Основной текст Знак1"/>
    <w:rsid w:val="00346839"/>
    <w:rPr>
      <w:rFonts w:ascii="Calibri" w:eastAsia="Calibri" w:hAnsi="Calibri" w:cs="Calibri"/>
      <w:sz w:val="22"/>
      <w:szCs w:val="22"/>
      <w:lang w:val="ru-RU" w:bidi="ar-SA"/>
    </w:rPr>
  </w:style>
  <w:style w:type="character" w:customStyle="1" w:styleId="1f4">
    <w:name w:val="Знак примечания1"/>
    <w:rsid w:val="00346839"/>
    <w:rPr>
      <w:sz w:val="16"/>
      <w:szCs w:val="16"/>
    </w:rPr>
  </w:style>
  <w:style w:type="character" w:customStyle="1" w:styleId="afffff8">
    <w:name w:val="Текст примечания Знак"/>
    <w:rsid w:val="00346839"/>
    <w:rPr>
      <w:rFonts w:ascii="Calibri" w:hAnsi="Calibri" w:cs="Calibri"/>
      <w:lang w:val="ru-RU" w:bidi="ar-SA"/>
    </w:rPr>
  </w:style>
  <w:style w:type="character" w:customStyle="1" w:styleId="afffff9">
    <w:name w:val="Текст концевой сноски Знак"/>
    <w:rsid w:val="00346839"/>
    <w:rPr>
      <w:rFonts w:ascii="Calibri" w:hAnsi="Calibri" w:cs="Calibri"/>
      <w:lang w:val="ru-RU" w:bidi="ar-SA"/>
    </w:rPr>
  </w:style>
  <w:style w:type="character" w:customStyle="1" w:styleId="afffffa">
    <w:name w:val="Основной текст_"/>
    <w:rsid w:val="00346839"/>
    <w:rPr>
      <w:rFonts w:ascii="Sylfaen" w:hAnsi="Sylfaen" w:cs="Sylfaen"/>
      <w:u w:val="none"/>
    </w:rPr>
  </w:style>
  <w:style w:type="character" w:customStyle="1" w:styleId="120">
    <w:name w:val="Знак Знак12"/>
    <w:rsid w:val="00346839"/>
    <w:rPr>
      <w:rFonts w:ascii="Cambria" w:eastAsia="Times New Roman" w:hAnsi="Cambria" w:cs="Cambria"/>
      <w:b/>
      <w:bCs/>
      <w:kern w:val="1"/>
      <w:sz w:val="32"/>
      <w:szCs w:val="32"/>
    </w:rPr>
  </w:style>
  <w:style w:type="character" w:customStyle="1" w:styleId="2f4">
    <w:name w:val="Цитата 2 Знак"/>
    <w:rsid w:val="00346839"/>
    <w:rPr>
      <w:rFonts w:ascii="Calibri" w:hAnsi="Calibri" w:cs="Calibri"/>
      <w:i/>
      <w:sz w:val="24"/>
      <w:szCs w:val="24"/>
      <w:lang w:bidi="ar-SA"/>
    </w:rPr>
  </w:style>
  <w:style w:type="character" w:customStyle="1" w:styleId="afffffb">
    <w:name w:val="Выделенная цитата Знак"/>
    <w:rsid w:val="00346839"/>
    <w:rPr>
      <w:rFonts w:ascii="Calibri" w:hAnsi="Calibri" w:cs="Calibri"/>
      <w:b/>
      <w:i/>
      <w:sz w:val="24"/>
      <w:lang w:bidi="ar-SA"/>
    </w:rPr>
  </w:style>
  <w:style w:type="character" w:styleId="afffffc">
    <w:name w:val="Subtle Emphasis"/>
    <w:qFormat/>
    <w:rsid w:val="00346839"/>
    <w:rPr>
      <w:i/>
      <w:color w:val="5A5A5A"/>
    </w:rPr>
  </w:style>
  <w:style w:type="character" w:styleId="afffffd">
    <w:name w:val="Intense Emphasis"/>
    <w:qFormat/>
    <w:rsid w:val="00346839"/>
    <w:rPr>
      <w:b/>
      <w:i/>
      <w:sz w:val="24"/>
      <w:szCs w:val="24"/>
      <w:u w:val="single"/>
    </w:rPr>
  </w:style>
  <w:style w:type="character" w:styleId="afffffe">
    <w:name w:val="Subtle Reference"/>
    <w:qFormat/>
    <w:rsid w:val="00346839"/>
    <w:rPr>
      <w:sz w:val="24"/>
      <w:szCs w:val="24"/>
      <w:u w:val="single"/>
    </w:rPr>
  </w:style>
  <w:style w:type="character" w:styleId="affffff">
    <w:name w:val="Intense Reference"/>
    <w:qFormat/>
    <w:rsid w:val="00346839"/>
    <w:rPr>
      <w:b/>
      <w:sz w:val="24"/>
      <w:u w:val="single"/>
    </w:rPr>
  </w:style>
  <w:style w:type="character" w:customStyle="1" w:styleId="130">
    <w:name w:val="Знак Знак13"/>
    <w:rsid w:val="00346839"/>
    <w:rPr>
      <w:sz w:val="24"/>
    </w:rPr>
  </w:style>
  <w:style w:type="character" w:customStyle="1" w:styleId="47">
    <w:name w:val="Знак Знак4"/>
    <w:rsid w:val="00346839"/>
    <w:rPr>
      <w:sz w:val="24"/>
      <w:szCs w:val="24"/>
    </w:rPr>
  </w:style>
  <w:style w:type="character" w:customStyle="1" w:styleId="mrreadfromf1">
    <w:name w:val="mr_read__fromf1"/>
    <w:rsid w:val="00346839"/>
    <w:rPr>
      <w:b/>
      <w:bCs/>
      <w:color w:val="000000"/>
      <w:sz w:val="20"/>
      <w:szCs w:val="20"/>
    </w:rPr>
  </w:style>
  <w:style w:type="character" w:customStyle="1" w:styleId="footnotetext">
    <w:name w:val="footnote text Знак Знак"/>
    <w:rsid w:val="00346839"/>
    <w:rPr>
      <w:sz w:val="24"/>
      <w:szCs w:val="24"/>
    </w:rPr>
  </w:style>
  <w:style w:type="character" w:customStyle="1" w:styleId="3f0">
    <w:name w:val="Текст Знак3"/>
    <w:rsid w:val="00346839"/>
    <w:rPr>
      <w:rFonts w:ascii="Courier New" w:hAnsi="Courier New" w:cs="Courier New"/>
      <w:lang w:val="ru-RU" w:bidi="ar-SA"/>
    </w:rPr>
  </w:style>
  <w:style w:type="character" w:customStyle="1" w:styleId="FontStyle15">
    <w:name w:val="Font Style15"/>
    <w:rsid w:val="00346839"/>
    <w:rPr>
      <w:rFonts w:ascii="Times New Roman" w:hAnsi="Times New Roman" w:cs="Times New Roman" w:hint="default"/>
      <w:b/>
      <w:bCs/>
      <w:i/>
      <w:iCs/>
      <w:sz w:val="20"/>
      <w:szCs w:val="20"/>
    </w:rPr>
  </w:style>
  <w:style w:type="character" w:customStyle="1" w:styleId="FontStyle16">
    <w:name w:val="Font Style16"/>
    <w:rsid w:val="00346839"/>
    <w:rPr>
      <w:rFonts w:ascii="Times New Roman" w:hAnsi="Times New Roman" w:cs="Times New Roman" w:hint="default"/>
      <w:sz w:val="22"/>
      <w:szCs w:val="22"/>
    </w:rPr>
  </w:style>
  <w:style w:type="character" w:customStyle="1" w:styleId="FontStyle21">
    <w:name w:val="Font Style21"/>
    <w:rsid w:val="00346839"/>
    <w:rPr>
      <w:rFonts w:ascii="Times New Roman" w:hAnsi="Times New Roman" w:cs="Times New Roman" w:hint="default"/>
      <w:b/>
      <w:bCs/>
      <w:sz w:val="22"/>
      <w:szCs w:val="22"/>
    </w:rPr>
  </w:style>
  <w:style w:type="character" w:customStyle="1" w:styleId="FontStyle48">
    <w:name w:val="Font Style48"/>
    <w:rsid w:val="00346839"/>
    <w:rPr>
      <w:rFonts w:ascii="Times New Roman" w:hAnsi="Times New Roman" w:cs="Times New Roman"/>
      <w:sz w:val="22"/>
      <w:szCs w:val="22"/>
    </w:rPr>
  </w:style>
  <w:style w:type="character" w:customStyle="1" w:styleId="54">
    <w:name w:val="Знак Знак5"/>
    <w:rsid w:val="00346839"/>
    <w:rPr>
      <w:sz w:val="24"/>
      <w:szCs w:val="24"/>
      <w:lang w:val="ru-RU" w:bidi="ar-SA"/>
    </w:rPr>
  </w:style>
  <w:style w:type="character" w:customStyle="1" w:styleId="220">
    <w:name w:val="Знак2 Знак Знак2"/>
    <w:rsid w:val="00346839"/>
    <w:rPr>
      <w:rFonts w:ascii="Courier New" w:hAnsi="Courier New" w:cs="Courier New"/>
      <w:szCs w:val="24"/>
      <w:lang w:val="ru-RU" w:bidi="ar-SA"/>
    </w:rPr>
  </w:style>
  <w:style w:type="character" w:customStyle="1" w:styleId="Arial8">
    <w:name w:val="Стиль (латиница) Arial 8 пт Синий"/>
    <w:rsid w:val="00346839"/>
    <w:rPr>
      <w:rFonts w:ascii="Times New Roman" w:hAnsi="Times New Roman" w:cs="Times New Roman" w:hint="default"/>
      <w:color w:val="0000FF"/>
      <w:sz w:val="24"/>
    </w:rPr>
  </w:style>
  <w:style w:type="character" w:customStyle="1" w:styleId="1f5">
    <w:name w:val="Знак сноски1"/>
    <w:rsid w:val="00346839"/>
    <w:rPr>
      <w:vertAlign w:val="superscript"/>
    </w:rPr>
  </w:style>
  <w:style w:type="character" w:customStyle="1" w:styleId="1f6">
    <w:name w:val="Знак концевой сноски1"/>
    <w:rsid w:val="00346839"/>
    <w:rPr>
      <w:vertAlign w:val="superscript"/>
    </w:rPr>
  </w:style>
  <w:style w:type="character" w:styleId="affffff0">
    <w:name w:val="endnote reference"/>
    <w:rsid w:val="00346839"/>
    <w:rPr>
      <w:vertAlign w:val="superscript"/>
    </w:rPr>
  </w:style>
  <w:style w:type="paragraph" w:styleId="affffff1">
    <w:name w:val="List"/>
    <w:basedOn w:val="ad"/>
    <w:rsid w:val="00346839"/>
    <w:pPr>
      <w:spacing w:after="120" w:line="276" w:lineRule="auto"/>
      <w:jc w:val="left"/>
    </w:pPr>
    <w:rPr>
      <w:rFonts w:ascii="Calibri" w:eastAsia="Calibri" w:hAnsi="Calibri" w:cs="DejaVu Sans Condensed"/>
      <w:sz w:val="22"/>
      <w:szCs w:val="22"/>
      <w:lang w:eastAsia="zh-CN"/>
    </w:rPr>
  </w:style>
  <w:style w:type="paragraph" w:styleId="affffff2">
    <w:name w:val="caption"/>
    <w:basedOn w:val="a1"/>
    <w:qFormat/>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2f5">
    <w:name w:val="Указатель2"/>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customStyle="1" w:styleId="1f7">
    <w:name w:val="Название1"/>
    <w:basedOn w:val="a1"/>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1f8">
    <w:name w:val="Указатель1"/>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styleId="HTML">
    <w:name w:val="HTML Preformatted"/>
    <w:basedOn w:val="a1"/>
    <w:link w:val="HTML0"/>
    <w:rsid w:val="0034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2"/>
    <w:link w:val="HTML"/>
    <w:rsid w:val="00346839"/>
    <w:rPr>
      <w:rFonts w:ascii="Courier New" w:eastAsia="Times New Roman" w:hAnsi="Courier New" w:cs="Courier New"/>
      <w:sz w:val="20"/>
      <w:szCs w:val="20"/>
      <w:lang w:eastAsia="zh-CN"/>
    </w:rPr>
  </w:style>
  <w:style w:type="paragraph" w:customStyle="1" w:styleId="a0">
    <w:name w:val="Текст ТД"/>
    <w:basedOn w:val="a1"/>
    <w:rsid w:val="00346839"/>
    <w:pPr>
      <w:numPr>
        <w:numId w:val="5"/>
      </w:numPr>
      <w:suppressAutoHyphens/>
      <w:autoSpaceDE w:val="0"/>
      <w:spacing w:line="240" w:lineRule="auto"/>
      <w:jc w:val="both"/>
    </w:pPr>
    <w:rPr>
      <w:rFonts w:ascii="Times New Roman" w:eastAsia="Calibri" w:hAnsi="Times New Roman" w:cs="Times New Roman"/>
      <w:sz w:val="24"/>
      <w:szCs w:val="24"/>
      <w:lang w:eastAsia="zh-CN"/>
    </w:rPr>
  </w:style>
  <w:style w:type="paragraph" w:customStyle="1" w:styleId="a">
    <w:name w:val="Раздел ТД"/>
    <w:basedOn w:val="a1"/>
    <w:rsid w:val="00346839"/>
    <w:pPr>
      <w:numPr>
        <w:numId w:val="4"/>
      </w:numPr>
      <w:suppressAutoHyphens/>
      <w:autoSpaceDE w:val="0"/>
      <w:spacing w:before="240" w:after="0" w:line="360" w:lineRule="auto"/>
      <w:jc w:val="center"/>
    </w:pPr>
    <w:rPr>
      <w:rFonts w:ascii="Times New Roman" w:eastAsia="Calibri" w:hAnsi="Times New Roman" w:cs="Times New Roman"/>
      <w:b/>
      <w:sz w:val="24"/>
      <w:szCs w:val="24"/>
      <w:lang w:eastAsia="zh-CN"/>
    </w:rPr>
  </w:style>
  <w:style w:type="paragraph" w:customStyle="1" w:styleId="affffff3">
    <w:name w:val="Приложение"/>
    <w:basedOn w:val="a0"/>
    <w:rsid w:val="00346839"/>
    <w:pPr>
      <w:numPr>
        <w:numId w:val="0"/>
      </w:numPr>
      <w:ind w:left="8080"/>
      <w:jc w:val="right"/>
    </w:pPr>
  </w:style>
  <w:style w:type="paragraph" w:customStyle="1" w:styleId="112">
    <w:name w:val="Текст ТД Знак Знак Знак1 Знак1 Знак"/>
    <w:basedOn w:val="a1"/>
    <w:rsid w:val="00346839"/>
    <w:pPr>
      <w:suppressAutoHyphens/>
      <w:autoSpaceDE w:val="0"/>
      <w:spacing w:line="240" w:lineRule="auto"/>
      <w:ind w:left="720" w:hanging="360"/>
      <w:jc w:val="both"/>
    </w:pPr>
    <w:rPr>
      <w:rFonts w:ascii="Times New Roman" w:eastAsia="Calibri" w:hAnsi="Times New Roman" w:cs="Times New Roman"/>
      <w:sz w:val="24"/>
      <w:szCs w:val="24"/>
      <w:lang w:eastAsia="zh-CN"/>
    </w:rPr>
  </w:style>
  <w:style w:type="paragraph" w:customStyle="1" w:styleId="1f9">
    <w:name w:val="Текст ТД Знак Знак Знак1 Знак"/>
    <w:basedOn w:val="a1"/>
    <w:rsid w:val="00346839"/>
    <w:pPr>
      <w:suppressAutoHyphens/>
      <w:autoSpaceDE w:val="0"/>
      <w:spacing w:line="240" w:lineRule="auto"/>
      <w:ind w:left="360" w:hanging="360"/>
      <w:jc w:val="both"/>
    </w:pPr>
    <w:rPr>
      <w:rFonts w:ascii="Times New Roman" w:eastAsia="Calibri" w:hAnsi="Times New Roman" w:cs="Times New Roman"/>
      <w:sz w:val="24"/>
      <w:szCs w:val="24"/>
      <w:lang w:eastAsia="zh-CN"/>
    </w:rPr>
  </w:style>
  <w:style w:type="paragraph" w:styleId="affffff4">
    <w:name w:val="Subtitle"/>
    <w:basedOn w:val="a1"/>
    <w:next w:val="a1"/>
    <w:link w:val="affffff5"/>
    <w:qFormat/>
    <w:rsid w:val="00346839"/>
    <w:pPr>
      <w:suppressAutoHyphens/>
      <w:spacing w:after="60" w:line="240" w:lineRule="auto"/>
      <w:jc w:val="center"/>
    </w:pPr>
    <w:rPr>
      <w:rFonts w:ascii="Cambria" w:eastAsia="Times New Roman" w:hAnsi="Cambria" w:cs="Cambria"/>
      <w:sz w:val="24"/>
      <w:szCs w:val="24"/>
      <w:lang w:eastAsia="zh-CN"/>
    </w:rPr>
  </w:style>
  <w:style w:type="character" w:customStyle="1" w:styleId="affffff5">
    <w:name w:val="Подзаголовок Знак"/>
    <w:basedOn w:val="a2"/>
    <w:link w:val="affffff4"/>
    <w:rsid w:val="00346839"/>
    <w:rPr>
      <w:rFonts w:ascii="Cambria" w:eastAsia="Times New Roman" w:hAnsi="Cambria" w:cs="Cambria"/>
      <w:sz w:val="24"/>
      <w:szCs w:val="24"/>
      <w:lang w:eastAsia="zh-CN"/>
    </w:rPr>
  </w:style>
  <w:style w:type="paragraph" w:customStyle="1" w:styleId="41">
    <w:name w:val="Маркированный список 41"/>
    <w:basedOn w:val="a1"/>
    <w:rsid w:val="00346839"/>
    <w:pPr>
      <w:numPr>
        <w:numId w:val="1"/>
      </w:numPr>
      <w:suppressAutoHyphens/>
      <w:spacing w:after="60" w:line="240" w:lineRule="auto"/>
      <w:jc w:val="both"/>
    </w:pPr>
    <w:rPr>
      <w:rFonts w:ascii="Times New Roman" w:eastAsia="Times New Roman" w:hAnsi="Times New Roman" w:cs="Times New Roman"/>
      <w:sz w:val="24"/>
      <w:szCs w:val="20"/>
      <w:lang w:eastAsia="zh-CN"/>
    </w:rPr>
  </w:style>
  <w:style w:type="paragraph" w:customStyle="1" w:styleId="1fa">
    <w:name w:val="Нумерованный список1"/>
    <w:basedOn w:val="a1"/>
    <w:rsid w:val="00346839"/>
    <w:pPr>
      <w:tabs>
        <w:tab w:val="left" w:pos="576"/>
      </w:tabs>
      <w:suppressAutoHyphens/>
      <w:spacing w:after="0" w:line="240" w:lineRule="auto"/>
      <w:ind w:left="576" w:hanging="576"/>
    </w:pPr>
    <w:rPr>
      <w:rFonts w:ascii="Courier New" w:eastAsia="Times New Roman" w:hAnsi="Courier New" w:cs="Courier New"/>
      <w:sz w:val="24"/>
      <w:szCs w:val="24"/>
      <w:lang w:eastAsia="zh-CN"/>
    </w:rPr>
  </w:style>
  <w:style w:type="paragraph" w:customStyle="1" w:styleId="affffff6">
    <w:name w:val="Текст ТД Знак Знак Знак"/>
    <w:basedOn w:val="a1"/>
    <w:rsid w:val="00346839"/>
    <w:pPr>
      <w:suppressAutoHyphens/>
      <w:autoSpaceDE w:val="0"/>
      <w:spacing w:line="240" w:lineRule="auto"/>
      <w:ind w:left="360" w:hanging="360"/>
      <w:jc w:val="both"/>
    </w:pPr>
    <w:rPr>
      <w:rFonts w:ascii="Times New Roman" w:eastAsia="Times New Roman" w:hAnsi="Times New Roman" w:cs="Times New Roman"/>
      <w:sz w:val="24"/>
      <w:szCs w:val="24"/>
      <w:lang w:eastAsia="zh-CN"/>
    </w:rPr>
  </w:style>
  <w:style w:type="paragraph" w:customStyle="1" w:styleId="313">
    <w:name w:val="Основной текст с отступом 31"/>
    <w:basedOn w:val="a1"/>
    <w:rsid w:val="00346839"/>
    <w:pPr>
      <w:suppressAutoHyphens/>
      <w:spacing w:after="120"/>
      <w:ind w:left="283"/>
    </w:pPr>
    <w:rPr>
      <w:rFonts w:ascii="Calibri" w:eastAsia="Times New Roman" w:hAnsi="Calibri" w:cs="Calibri"/>
      <w:sz w:val="16"/>
      <w:szCs w:val="16"/>
      <w:lang w:eastAsia="zh-CN"/>
    </w:rPr>
  </w:style>
  <w:style w:type="paragraph" w:customStyle="1" w:styleId="Njd">
    <w:name w:val="Обычный.Njd"/>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TimesNewRoman">
    <w:name w:val="Обычный + Times New Roman"/>
    <w:basedOn w:val="a1"/>
    <w:rsid w:val="00346839"/>
    <w:pPr>
      <w:suppressAutoHyphens/>
      <w:spacing w:after="0" w:line="240" w:lineRule="auto"/>
    </w:pPr>
    <w:rPr>
      <w:rFonts w:ascii="Calibri" w:eastAsia="Times New Roman" w:hAnsi="Calibri" w:cs="Calibri"/>
      <w:color w:val="000000"/>
      <w:lang w:eastAsia="zh-CN"/>
    </w:rPr>
  </w:style>
  <w:style w:type="paragraph" w:customStyle="1" w:styleId="Standard">
    <w:name w:val="Standard"/>
    <w:rsid w:val="00346839"/>
    <w:pPr>
      <w:widowControl w:val="0"/>
      <w:suppressAutoHyphens/>
      <w:spacing w:after="0" w:line="240" w:lineRule="auto"/>
      <w:textAlignment w:val="baseline"/>
    </w:pPr>
    <w:rPr>
      <w:rFonts w:ascii="Times New Roman" w:eastAsia="Lucida Sans Unicode" w:hAnsi="Times New Roman" w:cs="Tahoma"/>
      <w:kern w:val="1"/>
      <w:sz w:val="24"/>
      <w:szCs w:val="24"/>
      <w:lang w:eastAsia="zh-CN"/>
    </w:rPr>
  </w:style>
  <w:style w:type="paragraph" w:customStyle="1" w:styleId="213">
    <w:name w:val="Нумерованный список 21"/>
    <w:basedOn w:val="a1"/>
    <w:rsid w:val="00346839"/>
    <w:pPr>
      <w:tabs>
        <w:tab w:val="left" w:pos="432"/>
      </w:tabs>
      <w:suppressAutoHyphens/>
      <w:spacing w:after="0" w:line="240" w:lineRule="auto"/>
      <w:ind w:left="432" w:hanging="432"/>
    </w:pPr>
    <w:rPr>
      <w:rFonts w:ascii="Calibri" w:eastAsia="Times New Roman" w:hAnsi="Calibri" w:cs="Calibri"/>
      <w:sz w:val="24"/>
      <w:szCs w:val="24"/>
      <w:lang w:eastAsia="zh-CN"/>
    </w:rPr>
  </w:style>
  <w:style w:type="paragraph" w:customStyle="1" w:styleId="1fb">
    <w:name w:val="Маркированный список1"/>
    <w:basedOn w:val="a1"/>
    <w:rsid w:val="00346839"/>
    <w:pPr>
      <w:widowControl w:val="0"/>
      <w:suppressAutoHyphens/>
      <w:spacing w:after="60" w:line="240" w:lineRule="auto"/>
      <w:jc w:val="both"/>
    </w:pPr>
    <w:rPr>
      <w:rFonts w:ascii="Calibri" w:eastAsia="Times New Roman" w:hAnsi="Calibri" w:cs="Calibri"/>
      <w:sz w:val="24"/>
      <w:szCs w:val="24"/>
      <w:lang w:eastAsia="zh-CN"/>
    </w:rPr>
  </w:style>
  <w:style w:type="paragraph" w:customStyle="1" w:styleId="314">
    <w:name w:val="Основной текст 31"/>
    <w:basedOn w:val="a1"/>
    <w:rsid w:val="00346839"/>
    <w:pPr>
      <w:suppressAutoHyphens/>
      <w:spacing w:after="120" w:line="240" w:lineRule="auto"/>
    </w:pPr>
    <w:rPr>
      <w:rFonts w:ascii="Calibri" w:eastAsia="Times New Roman" w:hAnsi="Calibri" w:cs="Calibri"/>
      <w:sz w:val="16"/>
      <w:szCs w:val="16"/>
      <w:lang w:eastAsia="zh-CN"/>
    </w:rPr>
  </w:style>
  <w:style w:type="paragraph" w:customStyle="1" w:styleId="affffff7">
    <w:name w:val="Пункт"/>
    <w:basedOn w:val="a1"/>
    <w:rsid w:val="00346839"/>
    <w:pPr>
      <w:tabs>
        <w:tab w:val="left" w:pos="1980"/>
      </w:tabs>
      <w:suppressAutoHyphens/>
      <w:spacing w:after="0" w:line="240" w:lineRule="auto"/>
      <w:ind w:left="1404" w:hanging="504"/>
      <w:jc w:val="both"/>
    </w:pPr>
    <w:rPr>
      <w:rFonts w:ascii="Calibri" w:eastAsia="Times New Roman" w:hAnsi="Calibri" w:cs="Calibri"/>
      <w:sz w:val="24"/>
      <w:szCs w:val="24"/>
      <w:lang w:eastAsia="zh-CN"/>
    </w:rPr>
  </w:style>
  <w:style w:type="paragraph" w:customStyle="1" w:styleId="HeadDoc">
    <w:name w:val="HeadDoc"/>
    <w:rsid w:val="00346839"/>
    <w:pPr>
      <w:keepLines/>
      <w:suppressAutoHyphens/>
      <w:overflowPunct w:val="0"/>
      <w:autoSpaceDE w:val="0"/>
      <w:spacing w:after="0" w:line="240" w:lineRule="auto"/>
      <w:jc w:val="both"/>
      <w:textAlignment w:val="baseline"/>
    </w:pPr>
    <w:rPr>
      <w:rFonts w:ascii="Calibri" w:eastAsia="Times New Roman" w:hAnsi="Calibri" w:cs="Calibri"/>
      <w:sz w:val="28"/>
      <w:lang w:eastAsia="zh-CN"/>
    </w:rPr>
  </w:style>
  <w:style w:type="paragraph" w:customStyle="1" w:styleId="affffff8">
    <w:name w:val="Словарная статья"/>
    <w:basedOn w:val="a1"/>
    <w:next w:val="a1"/>
    <w:rsid w:val="00346839"/>
    <w:pPr>
      <w:suppressAutoHyphens/>
      <w:autoSpaceDE w:val="0"/>
      <w:spacing w:after="0" w:line="240" w:lineRule="auto"/>
      <w:ind w:right="118"/>
      <w:jc w:val="both"/>
    </w:pPr>
    <w:rPr>
      <w:rFonts w:ascii="Arial" w:eastAsia="Times New Roman" w:hAnsi="Arial" w:cs="Arial"/>
      <w:sz w:val="20"/>
      <w:szCs w:val="20"/>
      <w:lang w:eastAsia="zh-CN"/>
    </w:rPr>
  </w:style>
  <w:style w:type="paragraph" w:customStyle="1" w:styleId="affffff9">
    <w:name w:val="Íîðìàëüíûé"/>
    <w:rsid w:val="00346839"/>
    <w:pPr>
      <w:suppressAutoHyphens/>
      <w:spacing w:after="0" w:line="240" w:lineRule="auto"/>
    </w:pPr>
    <w:rPr>
      <w:rFonts w:ascii="Courier" w:eastAsia="Times New Roman" w:hAnsi="Courier" w:cs="Courier"/>
      <w:sz w:val="24"/>
      <w:lang w:val="en-GB" w:eastAsia="zh-CN"/>
    </w:rPr>
  </w:style>
  <w:style w:type="paragraph" w:customStyle="1" w:styleId="1fc">
    <w:name w:val="Заголовок записки1"/>
    <w:basedOn w:val="a1"/>
    <w:next w:val="a1"/>
    <w:rsid w:val="00346839"/>
    <w:pPr>
      <w:suppressAutoHyphens/>
      <w:spacing w:after="60" w:line="240" w:lineRule="auto"/>
      <w:jc w:val="both"/>
    </w:pPr>
    <w:rPr>
      <w:rFonts w:ascii="Calibri" w:eastAsia="Times New Roman" w:hAnsi="Calibri" w:cs="Calibri"/>
      <w:sz w:val="24"/>
      <w:szCs w:val="24"/>
      <w:lang w:eastAsia="zh-CN"/>
    </w:rPr>
  </w:style>
  <w:style w:type="paragraph" w:customStyle="1" w:styleId="affffffa">
    <w:name w:val="Заголовок к тексту"/>
    <w:basedOn w:val="a1"/>
    <w:next w:val="ad"/>
    <w:rsid w:val="00346839"/>
    <w:pPr>
      <w:suppressAutoHyphens/>
      <w:spacing w:after="480" w:line="240" w:lineRule="exact"/>
    </w:pPr>
    <w:rPr>
      <w:rFonts w:ascii="Calibri" w:eastAsia="Times New Roman" w:hAnsi="Calibri" w:cs="Calibri"/>
      <w:b/>
      <w:sz w:val="28"/>
      <w:szCs w:val="20"/>
      <w:lang w:eastAsia="zh-CN"/>
    </w:rPr>
  </w:style>
  <w:style w:type="paragraph" w:styleId="affffffb">
    <w:name w:val="endnote text"/>
    <w:basedOn w:val="a1"/>
    <w:link w:val="1fd"/>
    <w:rsid w:val="00346839"/>
    <w:pPr>
      <w:suppressAutoHyphens/>
      <w:spacing w:after="0" w:line="240" w:lineRule="auto"/>
    </w:pPr>
    <w:rPr>
      <w:rFonts w:ascii="Calibri" w:eastAsia="Times New Roman" w:hAnsi="Calibri" w:cs="Calibri"/>
      <w:sz w:val="20"/>
      <w:szCs w:val="20"/>
      <w:lang w:eastAsia="zh-CN"/>
    </w:rPr>
  </w:style>
  <w:style w:type="character" w:customStyle="1" w:styleId="1fd">
    <w:name w:val="Текст концевой сноски Знак1"/>
    <w:basedOn w:val="a2"/>
    <w:link w:val="affffffb"/>
    <w:rsid w:val="00346839"/>
    <w:rPr>
      <w:rFonts w:ascii="Calibri" w:eastAsia="Times New Roman" w:hAnsi="Calibri" w:cs="Calibri"/>
      <w:sz w:val="20"/>
      <w:szCs w:val="20"/>
      <w:lang w:eastAsia="zh-CN"/>
    </w:rPr>
  </w:style>
  <w:style w:type="paragraph" w:customStyle="1" w:styleId="1fe">
    <w:name w:val="Знак1"/>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c">
    <w:name w:val="регистрационные поля"/>
    <w:basedOn w:val="a1"/>
    <w:rsid w:val="00346839"/>
    <w:pPr>
      <w:suppressAutoHyphens/>
      <w:spacing w:after="0" w:line="240" w:lineRule="exact"/>
      <w:jc w:val="center"/>
    </w:pPr>
    <w:rPr>
      <w:rFonts w:ascii="Calibri" w:eastAsia="Times New Roman" w:hAnsi="Calibri" w:cs="Calibri"/>
      <w:sz w:val="28"/>
      <w:szCs w:val="20"/>
      <w:lang w:val="en-US" w:eastAsia="zh-CN"/>
    </w:rPr>
  </w:style>
  <w:style w:type="paragraph" w:customStyle="1" w:styleId="affffffd">
    <w:name w:val="Стиль"/>
    <w:basedOn w:val="a1"/>
    <w:rsid w:val="00346839"/>
    <w:pPr>
      <w:tabs>
        <w:tab w:val="left" w:pos="2160"/>
      </w:tabs>
      <w:suppressAutoHyphens/>
      <w:spacing w:before="120" w:after="0" w:line="240" w:lineRule="exact"/>
      <w:jc w:val="both"/>
    </w:pPr>
    <w:rPr>
      <w:rFonts w:ascii="Courier New" w:eastAsia="Times New Roman" w:hAnsi="Courier New" w:cs="Courier New"/>
      <w:b/>
      <w:bCs/>
      <w:kern w:val="1"/>
      <w:sz w:val="18"/>
      <w:szCs w:val="18"/>
      <w:lang w:val="en-US" w:eastAsia="zh-CN"/>
    </w:rPr>
  </w:style>
  <w:style w:type="paragraph" w:customStyle="1" w:styleId="315">
    <w:name w:val="аголовок 31"/>
    <w:basedOn w:val="a1"/>
    <w:next w:val="a1"/>
    <w:rsid w:val="00346839"/>
    <w:pPr>
      <w:keepNext/>
      <w:suppressAutoHyphens/>
      <w:spacing w:after="0" w:line="240" w:lineRule="auto"/>
      <w:jc w:val="both"/>
    </w:pPr>
    <w:rPr>
      <w:rFonts w:ascii="Calibri" w:eastAsia="Times New Roman" w:hAnsi="Calibri" w:cs="Calibri"/>
      <w:sz w:val="24"/>
      <w:szCs w:val="24"/>
      <w:lang w:eastAsia="zh-CN"/>
    </w:rPr>
  </w:style>
  <w:style w:type="paragraph" w:customStyle="1" w:styleId="affffffe">
    <w:name w:val="Адресат"/>
    <w:basedOn w:val="a1"/>
    <w:rsid w:val="00346839"/>
    <w:pPr>
      <w:suppressAutoHyphens/>
      <w:spacing w:after="0" w:line="240" w:lineRule="exact"/>
    </w:pPr>
    <w:rPr>
      <w:rFonts w:ascii="Calibri" w:eastAsia="Times New Roman" w:hAnsi="Calibri" w:cs="Calibri"/>
      <w:sz w:val="28"/>
      <w:szCs w:val="20"/>
      <w:lang w:eastAsia="zh-CN"/>
    </w:rPr>
  </w:style>
  <w:style w:type="paragraph" w:customStyle="1" w:styleId="afffffff">
    <w:name w:val="А_обычный"/>
    <w:basedOn w:val="a1"/>
    <w:rsid w:val="00346839"/>
    <w:pPr>
      <w:suppressAutoHyphens/>
      <w:spacing w:after="0" w:line="240" w:lineRule="auto"/>
      <w:ind w:firstLine="709"/>
      <w:jc w:val="both"/>
    </w:pPr>
    <w:rPr>
      <w:rFonts w:ascii="Calibri" w:eastAsia="Times New Roman" w:hAnsi="Calibri" w:cs="Calibri"/>
      <w:sz w:val="24"/>
      <w:szCs w:val="24"/>
      <w:lang w:eastAsia="zh-CN"/>
    </w:rPr>
  </w:style>
  <w:style w:type="paragraph" w:customStyle="1" w:styleId="1ff">
    <w:name w:val="Схема документа1"/>
    <w:basedOn w:val="a1"/>
    <w:rsid w:val="00346839"/>
    <w:pPr>
      <w:shd w:val="clear" w:color="auto" w:fill="000080"/>
      <w:suppressAutoHyphens/>
      <w:spacing w:after="0" w:line="240" w:lineRule="auto"/>
    </w:pPr>
    <w:rPr>
      <w:rFonts w:ascii="Tahoma" w:eastAsia="Times New Roman" w:hAnsi="Tahoma" w:cs="Tahoma"/>
      <w:sz w:val="20"/>
      <w:szCs w:val="20"/>
      <w:lang w:eastAsia="zh-CN"/>
    </w:rPr>
  </w:style>
  <w:style w:type="paragraph" w:customStyle="1" w:styleId="02statia2">
    <w:name w:val="02statia2"/>
    <w:basedOn w:val="a1"/>
    <w:rsid w:val="00346839"/>
    <w:pPr>
      <w:suppressAutoHyphens/>
      <w:spacing w:before="120" w:after="0" w:line="320" w:lineRule="atLeast"/>
      <w:ind w:left="2020" w:hanging="880"/>
      <w:jc w:val="both"/>
    </w:pPr>
    <w:rPr>
      <w:rFonts w:ascii="GaramondNarrowC" w:eastAsia="Times New Roman" w:hAnsi="GaramondNarrowC" w:cs="GaramondNarrowC"/>
      <w:color w:val="000000"/>
      <w:sz w:val="21"/>
      <w:szCs w:val="21"/>
      <w:lang w:eastAsia="zh-CN"/>
    </w:rPr>
  </w:style>
  <w:style w:type="paragraph" w:customStyle="1" w:styleId="02statia3">
    <w:name w:val="02statia3"/>
    <w:basedOn w:val="a1"/>
    <w:rsid w:val="00346839"/>
    <w:pPr>
      <w:suppressAutoHyphens/>
      <w:spacing w:before="120" w:after="0" w:line="320" w:lineRule="atLeast"/>
      <w:ind w:left="2900" w:hanging="880"/>
      <w:jc w:val="both"/>
    </w:pPr>
    <w:rPr>
      <w:rFonts w:ascii="GaramondNarrowC" w:eastAsia="Times New Roman" w:hAnsi="GaramondNarrowC" w:cs="GaramondNarrowC"/>
      <w:color w:val="000000"/>
      <w:sz w:val="21"/>
      <w:szCs w:val="21"/>
      <w:lang w:eastAsia="zh-CN"/>
    </w:rPr>
  </w:style>
  <w:style w:type="paragraph" w:styleId="afffffff0">
    <w:name w:val="Revision"/>
    <w:rsid w:val="00346839"/>
    <w:pPr>
      <w:suppressAutoHyphens/>
      <w:spacing w:after="0" w:line="240" w:lineRule="auto"/>
    </w:pPr>
    <w:rPr>
      <w:rFonts w:ascii="Calibri" w:eastAsia="Times New Roman" w:hAnsi="Calibri" w:cs="Calibri"/>
      <w:sz w:val="24"/>
      <w:szCs w:val="24"/>
      <w:lang w:eastAsia="zh-CN"/>
    </w:rPr>
  </w:style>
  <w:style w:type="paragraph" w:styleId="afffffff1">
    <w:name w:val="toa heading"/>
    <w:basedOn w:val="10"/>
    <w:next w:val="a1"/>
    <w:rsid w:val="00346839"/>
    <w:pPr>
      <w:suppressAutoHyphens/>
      <w:jc w:val="left"/>
    </w:pPr>
    <w:rPr>
      <w:rFonts w:ascii="Cambria" w:hAnsi="Cambria" w:cs="Cambria"/>
      <w:bCs/>
      <w:kern w:val="1"/>
      <w:sz w:val="32"/>
      <w:szCs w:val="32"/>
      <w:lang w:eastAsia="zh-CN"/>
    </w:rPr>
  </w:style>
  <w:style w:type="paragraph" w:customStyle="1" w:styleId="1ff0">
    <w:name w:val="Текст примечания1"/>
    <w:basedOn w:val="a1"/>
    <w:rsid w:val="00346839"/>
    <w:pPr>
      <w:suppressAutoHyphens/>
      <w:spacing w:after="0" w:line="240" w:lineRule="auto"/>
    </w:pPr>
    <w:rPr>
      <w:rFonts w:ascii="Calibri" w:eastAsia="Times New Roman" w:hAnsi="Calibri" w:cs="Calibri"/>
      <w:sz w:val="20"/>
      <w:szCs w:val="20"/>
      <w:lang w:eastAsia="zh-CN"/>
    </w:rPr>
  </w:style>
  <w:style w:type="paragraph" w:styleId="afffffff2">
    <w:name w:val="annotation text"/>
    <w:basedOn w:val="a1"/>
    <w:link w:val="1ff1"/>
    <w:rsid w:val="00346839"/>
    <w:pPr>
      <w:spacing w:after="0" w:line="240" w:lineRule="auto"/>
    </w:pPr>
    <w:rPr>
      <w:rFonts w:ascii="Times New Roman" w:eastAsia="Times New Roman" w:hAnsi="Times New Roman" w:cs="Times New Roman"/>
      <w:sz w:val="20"/>
      <w:szCs w:val="20"/>
    </w:rPr>
  </w:style>
  <w:style w:type="character" w:customStyle="1" w:styleId="1ff1">
    <w:name w:val="Текст примечания Знак1"/>
    <w:basedOn w:val="a2"/>
    <w:link w:val="afffffff2"/>
    <w:rsid w:val="00346839"/>
    <w:rPr>
      <w:rFonts w:ascii="Times New Roman" w:eastAsia="Times New Roman" w:hAnsi="Times New Roman" w:cs="Times New Roman"/>
      <w:sz w:val="20"/>
      <w:szCs w:val="20"/>
    </w:rPr>
  </w:style>
  <w:style w:type="paragraph" w:styleId="afffffff3">
    <w:name w:val="annotation subject"/>
    <w:basedOn w:val="1ff0"/>
    <w:next w:val="1ff0"/>
    <w:link w:val="afffffff4"/>
    <w:rsid w:val="00346839"/>
    <w:rPr>
      <w:b/>
      <w:bCs/>
    </w:rPr>
  </w:style>
  <w:style w:type="character" w:customStyle="1" w:styleId="afffffff4">
    <w:name w:val="Тема примечания Знак"/>
    <w:basedOn w:val="1ff1"/>
    <w:link w:val="afffffff3"/>
    <w:rsid w:val="00346839"/>
    <w:rPr>
      <w:rFonts w:ascii="Calibri" w:eastAsia="Times New Roman" w:hAnsi="Calibri" w:cs="Calibri"/>
      <w:b/>
      <w:bCs/>
      <w:sz w:val="20"/>
      <w:szCs w:val="20"/>
      <w:lang w:eastAsia="zh-CN"/>
    </w:rPr>
  </w:style>
  <w:style w:type="paragraph" w:customStyle="1" w:styleId="c12">
    <w:name w:val="c12"/>
    <w:basedOn w:val="a1"/>
    <w:rsid w:val="00346839"/>
    <w:pPr>
      <w:widowControl w:val="0"/>
      <w:suppressAutoHyphens/>
      <w:autoSpaceDE w:val="0"/>
      <w:spacing w:after="0" w:line="240" w:lineRule="atLeast"/>
      <w:jc w:val="center"/>
    </w:pPr>
    <w:rPr>
      <w:rFonts w:ascii="Calibri" w:eastAsia="Times New Roman" w:hAnsi="Calibri" w:cs="Calibri"/>
      <w:sz w:val="24"/>
      <w:szCs w:val="24"/>
      <w:lang w:val="en-US" w:eastAsia="zh-CN"/>
    </w:rPr>
  </w:style>
  <w:style w:type="paragraph" w:customStyle="1" w:styleId="afffffff5">
    <w:name w:val="Таблица шапка"/>
    <w:basedOn w:val="a1"/>
    <w:rsid w:val="00346839"/>
    <w:pPr>
      <w:keepNext/>
      <w:suppressAutoHyphens/>
      <w:spacing w:before="40" w:after="40" w:line="240" w:lineRule="auto"/>
      <w:ind w:left="57" w:right="57"/>
    </w:pPr>
    <w:rPr>
      <w:rFonts w:ascii="Calibri" w:eastAsia="Times New Roman" w:hAnsi="Calibri" w:cs="Calibri"/>
      <w:sz w:val="18"/>
      <w:szCs w:val="18"/>
      <w:lang w:eastAsia="zh-CN"/>
    </w:rPr>
  </w:style>
  <w:style w:type="paragraph" w:styleId="2f6">
    <w:name w:val="Quote"/>
    <w:basedOn w:val="a1"/>
    <w:next w:val="a1"/>
    <w:link w:val="214"/>
    <w:qFormat/>
    <w:rsid w:val="00346839"/>
    <w:pPr>
      <w:suppressAutoHyphens/>
      <w:spacing w:after="0" w:line="240" w:lineRule="auto"/>
    </w:pPr>
    <w:rPr>
      <w:rFonts w:ascii="Calibri" w:eastAsia="Times New Roman" w:hAnsi="Calibri" w:cs="Calibri"/>
      <w:i/>
      <w:sz w:val="24"/>
      <w:szCs w:val="24"/>
      <w:lang w:eastAsia="zh-CN"/>
    </w:rPr>
  </w:style>
  <w:style w:type="character" w:customStyle="1" w:styleId="214">
    <w:name w:val="Цитата 2 Знак1"/>
    <w:basedOn w:val="a2"/>
    <w:link w:val="2f6"/>
    <w:rsid w:val="00346839"/>
    <w:rPr>
      <w:rFonts w:ascii="Calibri" w:eastAsia="Times New Roman" w:hAnsi="Calibri" w:cs="Calibri"/>
      <w:i/>
      <w:sz w:val="24"/>
      <w:szCs w:val="24"/>
      <w:lang w:eastAsia="zh-CN"/>
    </w:rPr>
  </w:style>
  <w:style w:type="paragraph" w:styleId="afffffff6">
    <w:name w:val="Intense Quote"/>
    <w:basedOn w:val="a1"/>
    <w:next w:val="a1"/>
    <w:link w:val="1ff2"/>
    <w:qFormat/>
    <w:rsid w:val="00346839"/>
    <w:pPr>
      <w:suppressAutoHyphens/>
      <w:spacing w:after="0" w:line="240" w:lineRule="auto"/>
      <w:ind w:left="720" w:right="720"/>
    </w:pPr>
    <w:rPr>
      <w:rFonts w:ascii="Calibri" w:eastAsia="Times New Roman" w:hAnsi="Calibri" w:cs="Calibri"/>
      <w:b/>
      <w:i/>
      <w:sz w:val="24"/>
      <w:szCs w:val="20"/>
      <w:lang w:eastAsia="zh-CN"/>
    </w:rPr>
  </w:style>
  <w:style w:type="character" w:customStyle="1" w:styleId="1ff2">
    <w:name w:val="Выделенная цитата Знак1"/>
    <w:basedOn w:val="a2"/>
    <w:link w:val="afffffff6"/>
    <w:rsid w:val="00346839"/>
    <w:rPr>
      <w:rFonts w:ascii="Calibri" w:eastAsia="Times New Roman" w:hAnsi="Calibri" w:cs="Calibri"/>
      <w:b/>
      <w:i/>
      <w:sz w:val="24"/>
      <w:szCs w:val="20"/>
      <w:lang w:eastAsia="zh-CN"/>
    </w:rPr>
  </w:style>
  <w:style w:type="paragraph" w:customStyle="1" w:styleId="afffffff7">
    <w:name w:val="Исполнитель"/>
    <w:basedOn w:val="ad"/>
    <w:rsid w:val="00346839"/>
    <w:pPr>
      <w:spacing w:after="120" w:line="240" w:lineRule="exact"/>
      <w:jc w:val="left"/>
    </w:pPr>
    <w:rPr>
      <w:sz w:val="24"/>
      <w:lang w:eastAsia="zh-CN"/>
    </w:rPr>
  </w:style>
  <w:style w:type="paragraph" w:customStyle="1" w:styleId="xl24">
    <w:name w:val="xl24"/>
    <w:basedOn w:val="a1"/>
    <w:rsid w:val="00346839"/>
    <w:pPr>
      <w:suppressAutoHyphens/>
      <w:spacing w:before="100" w:after="100" w:line="240" w:lineRule="auto"/>
      <w:jc w:val="center"/>
    </w:pPr>
    <w:rPr>
      <w:rFonts w:ascii="Times New Roman" w:eastAsia="Times New Roman" w:hAnsi="Times New Roman" w:cs="Times New Roman"/>
      <w:sz w:val="24"/>
      <w:szCs w:val="20"/>
      <w:lang w:eastAsia="zh-CN"/>
    </w:rPr>
  </w:style>
  <w:style w:type="paragraph" w:customStyle="1" w:styleId="3f1">
    <w:name w:val="Знак3"/>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f8">
    <w:name w:val="Основной шрифт абзаца Знак"/>
    <w:basedOn w:val="a1"/>
    <w:rsid w:val="00346839"/>
    <w:pPr>
      <w:suppressAutoHyphens/>
      <w:spacing w:before="100" w:after="100" w:line="240" w:lineRule="auto"/>
    </w:pPr>
    <w:rPr>
      <w:rFonts w:ascii="Tahoma" w:eastAsia="Times New Roman" w:hAnsi="Tahoma" w:cs="Tahoma"/>
      <w:sz w:val="20"/>
      <w:szCs w:val="20"/>
      <w:lang w:val="en-US" w:eastAsia="zh-CN"/>
    </w:rPr>
  </w:style>
  <w:style w:type="paragraph" w:customStyle="1" w:styleId="afffffff9">
    <w:name w:val="Готовый"/>
    <w:basedOn w:val="a1"/>
    <w:rsid w:val="0034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Times New Roman" w:hAnsi="Courier New" w:cs="Courier New"/>
      <w:sz w:val="20"/>
      <w:szCs w:val="20"/>
      <w:lang w:eastAsia="zh-CN"/>
    </w:rPr>
  </w:style>
  <w:style w:type="paragraph" w:customStyle="1" w:styleId="afffffffa">
    <w:name w:val="Тендерные данные"/>
    <w:basedOn w:val="a1"/>
    <w:rsid w:val="00346839"/>
    <w:pPr>
      <w:suppressAutoHyphens/>
      <w:spacing w:before="120" w:after="60" w:line="240" w:lineRule="auto"/>
      <w:jc w:val="both"/>
    </w:pPr>
    <w:rPr>
      <w:rFonts w:ascii="Times New Roman" w:eastAsia="Times New Roman" w:hAnsi="Times New Roman" w:cs="Times New Roman"/>
      <w:b/>
      <w:bCs/>
      <w:sz w:val="24"/>
      <w:szCs w:val="24"/>
      <w:lang w:eastAsia="zh-CN"/>
    </w:rPr>
  </w:style>
  <w:style w:type="paragraph" w:customStyle="1" w:styleId="1ff3">
    <w:name w:val="Текст1"/>
    <w:basedOn w:val="1f7"/>
    <w:rsid w:val="00346839"/>
  </w:style>
  <w:style w:type="paragraph" w:customStyle="1" w:styleId="WW-">
    <w:name w:val="WW-Текст"/>
    <w:basedOn w:val="a1"/>
    <w:rsid w:val="00346839"/>
    <w:pPr>
      <w:suppressAutoHyphens/>
      <w:spacing w:after="0" w:line="240" w:lineRule="auto"/>
    </w:pPr>
    <w:rPr>
      <w:rFonts w:ascii="Courier New" w:eastAsia="Times New Roman" w:hAnsi="Courier New" w:cs="Courier New"/>
      <w:sz w:val="20"/>
      <w:szCs w:val="20"/>
      <w:lang w:eastAsia="zh-CN"/>
    </w:rPr>
  </w:style>
  <w:style w:type="paragraph" w:customStyle="1" w:styleId="u">
    <w:name w:val="u"/>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j">
    <w:name w:val="uj"/>
    <w:basedOn w:val="a1"/>
    <w:rsid w:val="00346839"/>
    <w:pPr>
      <w:suppressAutoHyphens/>
      <w:spacing w:after="0" w:line="240" w:lineRule="auto"/>
      <w:ind w:firstLine="225"/>
      <w:jc w:val="both"/>
    </w:pPr>
    <w:rPr>
      <w:rFonts w:ascii="Times New Roman" w:eastAsia="Times New Roman" w:hAnsi="Times New Roman" w:cs="Times New Roman"/>
      <w:sz w:val="24"/>
      <w:szCs w:val="24"/>
      <w:lang w:eastAsia="zh-CN"/>
    </w:rPr>
  </w:style>
  <w:style w:type="paragraph" w:customStyle="1" w:styleId="uni">
    <w:name w:val="uni"/>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nip">
    <w:name w:val="unip"/>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1ff4">
    <w:name w:val="Обычный1"/>
    <w:rsid w:val="00346839"/>
    <w:pPr>
      <w:suppressAutoHyphens/>
      <w:snapToGrid w:val="0"/>
      <w:spacing w:after="0" w:line="240" w:lineRule="auto"/>
    </w:pPr>
    <w:rPr>
      <w:rFonts w:ascii="Arial" w:eastAsia="Times New Roman" w:hAnsi="Arial" w:cs="Arial"/>
      <w:sz w:val="18"/>
      <w:szCs w:val="20"/>
      <w:lang w:eastAsia="zh-CN"/>
    </w:rPr>
  </w:style>
  <w:style w:type="paragraph" w:customStyle="1" w:styleId="Style13">
    <w:name w:val="Style13"/>
    <w:basedOn w:val="a1"/>
    <w:rsid w:val="00346839"/>
    <w:pPr>
      <w:widowControl w:val="0"/>
      <w:suppressAutoHyphens/>
      <w:autoSpaceDE w:val="0"/>
      <w:spacing w:after="0" w:line="240" w:lineRule="auto"/>
    </w:pPr>
    <w:rPr>
      <w:rFonts w:ascii="Arial" w:eastAsia="Times New Roman" w:hAnsi="Arial" w:cs="Arial"/>
      <w:sz w:val="24"/>
      <w:szCs w:val="24"/>
      <w:lang w:eastAsia="zh-CN"/>
    </w:rPr>
  </w:style>
  <w:style w:type="paragraph" w:customStyle="1" w:styleId="Style3">
    <w:name w:val="Style3"/>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6">
    <w:name w:val="Style6"/>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Iauiue">
    <w:name w:val="Iau?iue"/>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Style2">
    <w:name w:val="Style2"/>
    <w:basedOn w:val="a1"/>
    <w:rsid w:val="00346839"/>
    <w:pPr>
      <w:widowControl w:val="0"/>
      <w:suppressAutoHyphens/>
      <w:autoSpaceDE w:val="0"/>
      <w:spacing w:after="0" w:line="330" w:lineRule="exact"/>
    </w:pPr>
    <w:rPr>
      <w:rFonts w:ascii="Times New Roman" w:eastAsia="Times New Roman" w:hAnsi="Times New Roman" w:cs="Times New Roman"/>
      <w:sz w:val="24"/>
      <w:szCs w:val="24"/>
      <w:lang w:eastAsia="zh-CN"/>
    </w:rPr>
  </w:style>
  <w:style w:type="paragraph" w:customStyle="1" w:styleId="Style11">
    <w:name w:val="Style11"/>
    <w:basedOn w:val="a1"/>
    <w:rsid w:val="00346839"/>
    <w:pPr>
      <w:widowControl w:val="0"/>
      <w:suppressAutoHyphens/>
      <w:autoSpaceDE w:val="0"/>
      <w:spacing w:after="0" w:line="279" w:lineRule="exact"/>
      <w:ind w:firstLine="582"/>
      <w:jc w:val="both"/>
    </w:pPr>
    <w:rPr>
      <w:rFonts w:ascii="Times New Roman" w:eastAsia="Times New Roman" w:hAnsi="Times New Roman" w:cs="Times New Roman"/>
      <w:sz w:val="24"/>
      <w:szCs w:val="24"/>
      <w:lang w:eastAsia="zh-CN"/>
    </w:rPr>
  </w:style>
  <w:style w:type="paragraph" w:customStyle="1" w:styleId="Default">
    <w:name w:val="Default"/>
    <w:rsid w:val="00346839"/>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Style7">
    <w:name w:val="Style7"/>
    <w:basedOn w:val="a1"/>
    <w:rsid w:val="00346839"/>
    <w:pPr>
      <w:widowControl w:val="0"/>
      <w:suppressAutoHyphens/>
      <w:autoSpaceDE w:val="0"/>
      <w:spacing w:after="0" w:line="278" w:lineRule="exact"/>
      <w:jc w:val="both"/>
    </w:pPr>
    <w:rPr>
      <w:rFonts w:ascii="Times New Roman" w:eastAsia="Times New Roman" w:hAnsi="Times New Roman" w:cs="Times New Roman"/>
      <w:sz w:val="24"/>
      <w:szCs w:val="24"/>
      <w:lang w:eastAsia="zh-CN"/>
    </w:rPr>
  </w:style>
  <w:style w:type="paragraph" w:customStyle="1" w:styleId="Style8">
    <w:name w:val="Style8"/>
    <w:basedOn w:val="a1"/>
    <w:rsid w:val="00346839"/>
    <w:pPr>
      <w:widowControl w:val="0"/>
      <w:suppressAutoHyphens/>
      <w:autoSpaceDE w:val="0"/>
      <w:spacing w:after="0" w:line="277" w:lineRule="exact"/>
      <w:ind w:firstLine="691"/>
      <w:jc w:val="both"/>
    </w:pPr>
    <w:rPr>
      <w:rFonts w:ascii="Times New Roman" w:eastAsia="Times New Roman" w:hAnsi="Times New Roman" w:cs="Times New Roman"/>
      <w:sz w:val="24"/>
      <w:szCs w:val="24"/>
      <w:lang w:eastAsia="zh-CN"/>
    </w:rPr>
  </w:style>
  <w:style w:type="paragraph" w:customStyle="1" w:styleId="1ff5">
    <w:name w:val="Основной текст1"/>
    <w:basedOn w:val="a1"/>
    <w:rsid w:val="00346839"/>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fffffffb">
    <w:name w:val="Обычный таблица"/>
    <w:basedOn w:val="a1"/>
    <w:rsid w:val="00346839"/>
    <w:pPr>
      <w:suppressAutoHyphens/>
      <w:spacing w:after="0" w:line="240" w:lineRule="auto"/>
    </w:pPr>
    <w:rPr>
      <w:rFonts w:ascii="Times New Roman" w:eastAsia="Times New Roman" w:hAnsi="Times New Roman" w:cs="Times New Roman"/>
      <w:sz w:val="18"/>
      <w:szCs w:val="18"/>
      <w:lang w:eastAsia="zh-CN"/>
    </w:rPr>
  </w:style>
  <w:style w:type="paragraph" w:customStyle="1" w:styleId="afffffffc">
    <w:name w:val="Содержимое таблицы"/>
    <w:basedOn w:val="a1"/>
    <w:rsid w:val="0034683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ffd">
    <w:name w:val="Заголовок таблицы"/>
    <w:basedOn w:val="afffffffc"/>
    <w:rsid w:val="00346839"/>
    <w:pPr>
      <w:jc w:val="center"/>
    </w:pPr>
    <w:rPr>
      <w:b/>
      <w:bCs/>
    </w:rPr>
  </w:style>
  <w:style w:type="paragraph" w:customStyle="1" w:styleId="afffffffe">
    <w:name w:val="Содержимое врезки"/>
    <w:basedOn w:val="ad"/>
    <w:rsid w:val="00346839"/>
    <w:pPr>
      <w:spacing w:after="120" w:line="276" w:lineRule="auto"/>
      <w:jc w:val="left"/>
    </w:pPr>
    <w:rPr>
      <w:rFonts w:ascii="Calibri" w:eastAsia="Calibri" w:hAnsi="Calibri" w:cs="Calibri"/>
      <w:sz w:val="22"/>
      <w:szCs w:val="22"/>
      <w:lang w:eastAsia="zh-CN"/>
    </w:rPr>
  </w:style>
  <w:style w:type="paragraph" w:customStyle="1" w:styleId="221">
    <w:name w:val="Основной текст с отступом 22"/>
    <w:basedOn w:val="a1"/>
    <w:rsid w:val="00346839"/>
    <w:pPr>
      <w:suppressAutoHyphens/>
      <w:spacing w:after="120" w:line="480" w:lineRule="auto"/>
      <w:ind w:left="283"/>
    </w:pPr>
    <w:rPr>
      <w:rFonts w:ascii="Times New Roman" w:eastAsia="Times New Roman" w:hAnsi="Times New Roman" w:cs="Times New Roman"/>
      <w:sz w:val="20"/>
      <w:szCs w:val="20"/>
      <w:lang w:eastAsia="zh-CN"/>
    </w:rPr>
  </w:style>
  <w:style w:type="paragraph" w:customStyle="1" w:styleId="affffffff">
    <w:name w:val="Подраздел"/>
    <w:basedOn w:val="a1"/>
    <w:rsid w:val="00346839"/>
    <w:pPr>
      <w:suppressAutoHyphens/>
      <w:spacing w:before="240" w:after="120" w:line="240" w:lineRule="auto"/>
      <w:jc w:val="center"/>
    </w:pPr>
    <w:rPr>
      <w:rFonts w:ascii="TimesDL" w:eastAsia="Times New Roman" w:hAnsi="TimesDL" w:cs="TimesDL"/>
      <w:b/>
      <w:bCs/>
      <w:smallCaps/>
      <w:spacing w:val="-2"/>
      <w:sz w:val="24"/>
      <w:szCs w:val="24"/>
      <w:lang w:eastAsia="zh-CN"/>
    </w:rPr>
  </w:style>
  <w:style w:type="paragraph" w:styleId="affffffff0">
    <w:name w:val="Title"/>
    <w:basedOn w:val="a1"/>
    <w:next w:val="a1"/>
    <w:link w:val="affffffff1"/>
    <w:qFormat/>
    <w:rsid w:val="00346839"/>
    <w:pPr>
      <w:spacing w:before="240" w:after="60" w:line="240" w:lineRule="auto"/>
      <w:jc w:val="center"/>
      <w:outlineLvl w:val="0"/>
    </w:pPr>
    <w:rPr>
      <w:rFonts w:ascii="Cambria" w:eastAsia="Times New Roman" w:hAnsi="Cambria" w:cs="Times New Roman"/>
      <w:b/>
      <w:bCs/>
      <w:kern w:val="28"/>
      <w:sz w:val="32"/>
      <w:szCs w:val="32"/>
      <w:lang w:eastAsia="ar-SA"/>
    </w:rPr>
  </w:style>
  <w:style w:type="character" w:customStyle="1" w:styleId="affffffff1">
    <w:name w:val="Заголовок Знак"/>
    <w:basedOn w:val="a2"/>
    <w:link w:val="affffffff0"/>
    <w:rsid w:val="00346839"/>
    <w:rPr>
      <w:rFonts w:ascii="Cambria" w:eastAsia="Times New Roman" w:hAnsi="Cambria" w:cs="Times New Roman"/>
      <w:b/>
      <w:bCs/>
      <w:kern w:val="28"/>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8B8B74C9CD78E35ACB1A0484A43B77CF9CE922B7D91B57A1D5A955D1160432FEB5037ABA61B0B00Ap7dA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0F887-A124-4B44-99B5-BF0D831A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430</Words>
  <Characters>2455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Ольховка</cp:lastModifiedBy>
  <cp:revision>2</cp:revision>
  <dcterms:created xsi:type="dcterms:W3CDTF">2017-10-12T06:00:00Z</dcterms:created>
  <dcterms:modified xsi:type="dcterms:W3CDTF">2017-10-12T06:00:00Z</dcterms:modified>
</cp:coreProperties>
</file>